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E89" w:rsidRDefault="00636E89" w:rsidP="00636E8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636E89" w:rsidRDefault="00636E89" w:rsidP="00636E8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636E89" w:rsidRDefault="00636E89" w:rsidP="00636E8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36E89" w:rsidRDefault="00636E89" w:rsidP="00636E8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36E89" w:rsidRDefault="00636E89" w:rsidP="00636E8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36E89" w:rsidRDefault="00636E89" w:rsidP="00636E8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636E89" w:rsidRDefault="00636E89" w:rsidP="00636E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636E89" w:rsidRDefault="00636E89" w:rsidP="00636E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636E89" w:rsidRDefault="00636E89" w:rsidP="00636E8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BF178A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636E89" w:rsidRDefault="00636E89" w:rsidP="00636E89">
      <w:pPr>
        <w:spacing w:line="276" w:lineRule="auto"/>
        <w:jc w:val="center"/>
      </w:pPr>
    </w:p>
    <w:p w:rsidR="00636E89" w:rsidRDefault="00636E89" w:rsidP="00636E89">
      <w:pPr>
        <w:spacing w:line="276" w:lineRule="auto"/>
        <w:jc w:val="center"/>
      </w:pPr>
    </w:p>
    <w:p w:rsidR="00636E89" w:rsidRDefault="00636E89" w:rsidP="00636E89">
      <w:pPr>
        <w:spacing w:line="276" w:lineRule="auto"/>
        <w:jc w:val="center"/>
      </w:pPr>
    </w:p>
    <w:p w:rsidR="00157D6A" w:rsidRPr="00F565DE" w:rsidRDefault="00157D6A" w:rsidP="00ED24D2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F565DE" w:rsidRDefault="00157D6A" w:rsidP="00ED24D2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F565DE" w:rsidRDefault="00157D6A" w:rsidP="00ED24D2">
      <w:pPr>
        <w:pStyle w:val="Default"/>
        <w:jc w:val="center"/>
        <w:rPr>
          <w:b/>
          <w:bCs/>
          <w:sz w:val="28"/>
          <w:szCs w:val="28"/>
        </w:rPr>
      </w:pPr>
    </w:p>
    <w:p w:rsidR="00760CA7" w:rsidRPr="00636E89" w:rsidRDefault="00760CA7" w:rsidP="00ED24D2">
      <w:pPr>
        <w:pStyle w:val="Default"/>
        <w:jc w:val="center"/>
        <w:rPr>
          <w:b/>
          <w:color w:val="auto"/>
          <w:sz w:val="40"/>
          <w:szCs w:val="40"/>
        </w:rPr>
      </w:pPr>
      <w:r w:rsidRPr="00636E89">
        <w:rPr>
          <w:b/>
          <w:color w:val="auto"/>
          <w:sz w:val="40"/>
          <w:szCs w:val="40"/>
        </w:rPr>
        <w:t>Рабочая программа профессионального модуля</w:t>
      </w:r>
    </w:p>
    <w:p w:rsidR="00636E89" w:rsidRDefault="00760CA7" w:rsidP="00ED24D2">
      <w:pPr>
        <w:jc w:val="center"/>
        <w:rPr>
          <w:b/>
          <w:sz w:val="40"/>
          <w:szCs w:val="40"/>
        </w:rPr>
      </w:pPr>
      <w:r w:rsidRPr="00636E89">
        <w:rPr>
          <w:b/>
          <w:sz w:val="40"/>
          <w:szCs w:val="40"/>
        </w:rPr>
        <w:t>ПМ. 02 Организации адаптивного физического</w:t>
      </w:r>
    </w:p>
    <w:p w:rsidR="00636E89" w:rsidRDefault="00760CA7" w:rsidP="00ED24D2">
      <w:pPr>
        <w:jc w:val="center"/>
        <w:rPr>
          <w:b/>
          <w:sz w:val="40"/>
          <w:szCs w:val="40"/>
        </w:rPr>
      </w:pPr>
      <w:r w:rsidRPr="00636E89">
        <w:rPr>
          <w:b/>
          <w:sz w:val="40"/>
          <w:szCs w:val="40"/>
        </w:rPr>
        <w:t xml:space="preserve">воспитания обучающихся, отнесенных к </w:t>
      </w:r>
    </w:p>
    <w:p w:rsidR="00760CA7" w:rsidRPr="00636E89" w:rsidRDefault="00760CA7" w:rsidP="00ED24D2">
      <w:pPr>
        <w:jc w:val="center"/>
        <w:rPr>
          <w:b/>
          <w:sz w:val="40"/>
          <w:szCs w:val="40"/>
        </w:rPr>
      </w:pPr>
      <w:r w:rsidRPr="00636E89">
        <w:rPr>
          <w:b/>
          <w:sz w:val="40"/>
          <w:szCs w:val="40"/>
        </w:rPr>
        <w:t>специальным медицинским группам</w:t>
      </w:r>
    </w:p>
    <w:p w:rsidR="00D06EDB" w:rsidRPr="00F565DE" w:rsidRDefault="00D06EDB" w:rsidP="00ED24D2">
      <w:pPr>
        <w:pStyle w:val="Default"/>
        <w:jc w:val="center"/>
        <w:rPr>
          <w:b/>
          <w:bCs/>
          <w:sz w:val="28"/>
          <w:szCs w:val="28"/>
        </w:rPr>
      </w:pPr>
    </w:p>
    <w:p w:rsidR="00636E89" w:rsidRPr="00636E89" w:rsidRDefault="00636E89" w:rsidP="00636E89">
      <w:pPr>
        <w:pStyle w:val="Default"/>
        <w:jc w:val="center"/>
        <w:rPr>
          <w:bCs/>
          <w:sz w:val="28"/>
          <w:szCs w:val="28"/>
        </w:rPr>
      </w:pPr>
      <w:r w:rsidRPr="00636E89">
        <w:rPr>
          <w:bCs/>
          <w:sz w:val="28"/>
          <w:szCs w:val="28"/>
        </w:rPr>
        <w:t>Программы подготовки специалиста среднего звена (ППССЗ)</w:t>
      </w:r>
    </w:p>
    <w:p w:rsidR="00636E89" w:rsidRPr="00636E89" w:rsidRDefault="00636E89" w:rsidP="00636E89">
      <w:pPr>
        <w:pStyle w:val="Default"/>
        <w:jc w:val="center"/>
        <w:rPr>
          <w:bCs/>
          <w:sz w:val="28"/>
          <w:szCs w:val="28"/>
        </w:rPr>
      </w:pPr>
      <w:r w:rsidRPr="00636E89">
        <w:rPr>
          <w:bCs/>
          <w:sz w:val="28"/>
          <w:szCs w:val="28"/>
        </w:rPr>
        <w:t>по   специальности</w:t>
      </w:r>
    </w:p>
    <w:p w:rsidR="00636E89" w:rsidRPr="00636E89" w:rsidRDefault="00636E89" w:rsidP="00636E89">
      <w:pPr>
        <w:pStyle w:val="Default"/>
        <w:jc w:val="center"/>
        <w:rPr>
          <w:bCs/>
          <w:sz w:val="28"/>
          <w:szCs w:val="28"/>
        </w:rPr>
      </w:pPr>
      <w:r w:rsidRPr="00636E89">
        <w:rPr>
          <w:bCs/>
          <w:sz w:val="28"/>
          <w:szCs w:val="28"/>
        </w:rPr>
        <w:t>49.02.02 Адаптивная физическая культура</w:t>
      </w:r>
    </w:p>
    <w:p w:rsidR="00157D6A" w:rsidRDefault="00157D6A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Pr="00F565DE" w:rsidRDefault="00636E89" w:rsidP="00ED24D2">
      <w:pPr>
        <w:pStyle w:val="Default"/>
        <w:jc w:val="center"/>
        <w:rPr>
          <w:sz w:val="28"/>
          <w:szCs w:val="28"/>
        </w:rPr>
      </w:pPr>
    </w:p>
    <w:p w:rsidR="003C318E" w:rsidRPr="00F565DE" w:rsidRDefault="003C318E" w:rsidP="00ED24D2">
      <w:pPr>
        <w:pStyle w:val="Default"/>
        <w:jc w:val="center"/>
        <w:rPr>
          <w:sz w:val="28"/>
          <w:szCs w:val="28"/>
        </w:rPr>
      </w:pPr>
    </w:p>
    <w:p w:rsidR="003C318E" w:rsidRDefault="003C318E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Default="00636E89" w:rsidP="00ED24D2">
      <w:pPr>
        <w:pStyle w:val="Default"/>
        <w:jc w:val="center"/>
        <w:rPr>
          <w:sz w:val="28"/>
          <w:szCs w:val="28"/>
        </w:rPr>
      </w:pPr>
    </w:p>
    <w:p w:rsidR="00636E89" w:rsidRPr="00F565DE" w:rsidRDefault="00636E89" w:rsidP="00ED24D2">
      <w:pPr>
        <w:pStyle w:val="Default"/>
        <w:jc w:val="center"/>
        <w:rPr>
          <w:sz w:val="28"/>
          <w:szCs w:val="28"/>
        </w:rPr>
      </w:pPr>
    </w:p>
    <w:p w:rsidR="003C318E" w:rsidRPr="00F565DE" w:rsidRDefault="003C318E" w:rsidP="00ED24D2">
      <w:pPr>
        <w:pStyle w:val="Default"/>
        <w:jc w:val="center"/>
        <w:rPr>
          <w:sz w:val="28"/>
          <w:szCs w:val="28"/>
        </w:rPr>
      </w:pPr>
    </w:p>
    <w:p w:rsidR="003C318E" w:rsidRPr="00F565DE" w:rsidRDefault="00086BA9" w:rsidP="00ED24D2">
      <w:pPr>
        <w:pStyle w:val="Default"/>
        <w:jc w:val="center"/>
        <w:rPr>
          <w:sz w:val="28"/>
          <w:szCs w:val="28"/>
        </w:rPr>
      </w:pPr>
      <w:r w:rsidRPr="00F565DE">
        <w:rPr>
          <w:sz w:val="28"/>
          <w:szCs w:val="28"/>
        </w:rPr>
        <w:t xml:space="preserve">Ростов-на-Дону </w:t>
      </w:r>
    </w:p>
    <w:p w:rsidR="00157D6A" w:rsidRPr="00F565DE" w:rsidRDefault="00157D6A" w:rsidP="00ED24D2">
      <w:pPr>
        <w:pStyle w:val="Default"/>
        <w:jc w:val="center"/>
        <w:rPr>
          <w:sz w:val="28"/>
          <w:szCs w:val="28"/>
        </w:rPr>
      </w:pPr>
      <w:r w:rsidRPr="00F565DE">
        <w:rPr>
          <w:sz w:val="28"/>
          <w:szCs w:val="28"/>
        </w:rPr>
        <w:t>201</w:t>
      </w:r>
      <w:r w:rsidR="00CA156C" w:rsidRPr="00F565DE">
        <w:rPr>
          <w:sz w:val="28"/>
          <w:szCs w:val="28"/>
        </w:rPr>
        <w:t>8</w:t>
      </w:r>
      <w:r w:rsidR="003C318E" w:rsidRPr="00F565DE">
        <w:rPr>
          <w:sz w:val="28"/>
          <w:szCs w:val="28"/>
        </w:rPr>
        <w:t xml:space="preserve"> </w:t>
      </w:r>
    </w:p>
    <w:p w:rsidR="003C318E" w:rsidRPr="00F565DE" w:rsidRDefault="003C318E" w:rsidP="00ED24D2">
      <w:pPr>
        <w:pStyle w:val="Default"/>
        <w:jc w:val="center"/>
        <w:rPr>
          <w:sz w:val="28"/>
          <w:szCs w:val="28"/>
        </w:rPr>
      </w:pPr>
    </w:p>
    <w:p w:rsidR="003C318E" w:rsidRPr="00F565DE" w:rsidRDefault="003C318E" w:rsidP="00ED24D2">
      <w:pPr>
        <w:pStyle w:val="Default"/>
        <w:jc w:val="center"/>
        <w:rPr>
          <w:sz w:val="28"/>
          <w:szCs w:val="28"/>
        </w:rPr>
      </w:pPr>
    </w:p>
    <w:p w:rsidR="00157D6A" w:rsidRPr="00F565DE" w:rsidRDefault="00157D6A" w:rsidP="00ED24D2">
      <w:pPr>
        <w:pStyle w:val="Default"/>
        <w:ind w:firstLine="708"/>
        <w:jc w:val="both"/>
        <w:rPr>
          <w:b/>
          <w:sz w:val="28"/>
          <w:szCs w:val="28"/>
        </w:rPr>
      </w:pPr>
      <w:r w:rsidRPr="00F565DE">
        <w:rPr>
          <w:color w:val="auto"/>
          <w:sz w:val="28"/>
          <w:szCs w:val="28"/>
        </w:rPr>
        <w:lastRenderedPageBreak/>
        <w:t xml:space="preserve">Рабочая </w:t>
      </w:r>
      <w:r w:rsidR="00760CA7" w:rsidRPr="00F565DE">
        <w:rPr>
          <w:color w:val="auto"/>
          <w:sz w:val="28"/>
          <w:szCs w:val="28"/>
        </w:rPr>
        <w:t xml:space="preserve">программа профессионального модуля </w:t>
      </w:r>
      <w:r w:rsidRPr="00F565DE">
        <w:rPr>
          <w:color w:val="auto"/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CA156C" w:rsidRPr="00F565DE">
        <w:rPr>
          <w:color w:val="auto"/>
          <w:sz w:val="28"/>
          <w:szCs w:val="28"/>
        </w:rPr>
        <w:t xml:space="preserve"> </w:t>
      </w:r>
      <w:r w:rsidRPr="00F565DE">
        <w:rPr>
          <w:b/>
          <w:sz w:val="28"/>
          <w:szCs w:val="28"/>
        </w:rPr>
        <w:t xml:space="preserve"> по специальности среднего профессионального образо</w:t>
      </w:r>
      <w:r w:rsidR="002524F4" w:rsidRPr="00F565DE">
        <w:rPr>
          <w:b/>
          <w:sz w:val="28"/>
          <w:szCs w:val="28"/>
        </w:rPr>
        <w:t xml:space="preserve">вания </w:t>
      </w:r>
      <w:r w:rsidR="00CA156C" w:rsidRPr="00F565DE">
        <w:rPr>
          <w:b/>
          <w:sz w:val="28"/>
          <w:szCs w:val="28"/>
        </w:rPr>
        <w:t xml:space="preserve">  </w:t>
      </w:r>
      <w:r w:rsidR="002524F4" w:rsidRPr="00F565DE">
        <w:rPr>
          <w:b/>
          <w:sz w:val="28"/>
          <w:szCs w:val="28"/>
        </w:rPr>
        <w:t xml:space="preserve"> </w:t>
      </w:r>
      <w:r w:rsidR="00B402A2" w:rsidRPr="00F565DE">
        <w:rPr>
          <w:b/>
          <w:sz w:val="28"/>
          <w:szCs w:val="28"/>
        </w:rPr>
        <w:t>49.02.02 Адаптивная ф</w:t>
      </w:r>
      <w:r w:rsidRPr="00F565DE">
        <w:rPr>
          <w:b/>
          <w:sz w:val="28"/>
          <w:szCs w:val="28"/>
        </w:rPr>
        <w:t xml:space="preserve">изическая культура. </w:t>
      </w:r>
    </w:p>
    <w:p w:rsidR="00636E89" w:rsidRDefault="00636E89" w:rsidP="00ED24D2">
      <w:pPr>
        <w:pStyle w:val="Default"/>
        <w:jc w:val="both"/>
        <w:rPr>
          <w:sz w:val="28"/>
          <w:szCs w:val="28"/>
        </w:rPr>
      </w:pPr>
    </w:p>
    <w:p w:rsidR="00157D6A" w:rsidRPr="00F565DE" w:rsidRDefault="00157D6A" w:rsidP="00ED24D2">
      <w:pPr>
        <w:pStyle w:val="Default"/>
        <w:jc w:val="both"/>
        <w:rPr>
          <w:sz w:val="28"/>
          <w:szCs w:val="28"/>
        </w:rPr>
      </w:pPr>
      <w:r w:rsidRPr="00F565DE">
        <w:rPr>
          <w:sz w:val="28"/>
          <w:szCs w:val="28"/>
        </w:rPr>
        <w:t xml:space="preserve">Организация-разработчик: </w:t>
      </w:r>
      <w:r w:rsidR="00B402A2" w:rsidRPr="00F565DE">
        <w:rPr>
          <w:sz w:val="28"/>
          <w:szCs w:val="28"/>
        </w:rPr>
        <w:t>ГБ</w:t>
      </w:r>
      <w:r w:rsidR="003C318E" w:rsidRPr="00F565DE">
        <w:rPr>
          <w:sz w:val="28"/>
          <w:szCs w:val="28"/>
        </w:rPr>
        <w:t>П</w:t>
      </w:r>
      <w:r w:rsidR="00B402A2" w:rsidRPr="00F565DE">
        <w:rPr>
          <w:sz w:val="28"/>
          <w:szCs w:val="28"/>
        </w:rPr>
        <w:t>ОУ РО «Донской педагогический колледж»</w:t>
      </w:r>
    </w:p>
    <w:p w:rsidR="00A27B47" w:rsidRDefault="00A27B47" w:rsidP="00ED24D2">
      <w:pPr>
        <w:pStyle w:val="Default"/>
        <w:rPr>
          <w:sz w:val="28"/>
          <w:szCs w:val="28"/>
        </w:rPr>
      </w:pPr>
    </w:p>
    <w:p w:rsidR="00636E89" w:rsidRPr="00F565DE" w:rsidRDefault="00636E89" w:rsidP="00ED24D2">
      <w:pPr>
        <w:pStyle w:val="Default"/>
        <w:rPr>
          <w:sz w:val="28"/>
          <w:szCs w:val="28"/>
        </w:rPr>
      </w:pPr>
    </w:p>
    <w:p w:rsidR="00C8088E" w:rsidRPr="00F565DE" w:rsidRDefault="00157D6A" w:rsidP="00ED24D2">
      <w:pPr>
        <w:pStyle w:val="Default"/>
        <w:rPr>
          <w:sz w:val="28"/>
          <w:szCs w:val="28"/>
        </w:rPr>
      </w:pPr>
      <w:r w:rsidRPr="00F565DE">
        <w:rPr>
          <w:sz w:val="28"/>
          <w:szCs w:val="28"/>
        </w:rPr>
        <w:t>Разработчик</w:t>
      </w:r>
      <w:r w:rsidR="00B402A2" w:rsidRPr="00F565DE">
        <w:rPr>
          <w:sz w:val="28"/>
          <w:szCs w:val="28"/>
        </w:rPr>
        <w:t>и</w:t>
      </w:r>
      <w:r w:rsidRPr="00F565DE">
        <w:rPr>
          <w:sz w:val="28"/>
          <w:szCs w:val="28"/>
        </w:rPr>
        <w:t xml:space="preserve">: </w:t>
      </w:r>
    </w:p>
    <w:p w:rsidR="00157D6A" w:rsidRPr="00F565DE" w:rsidRDefault="00B402A2" w:rsidP="00ED24D2">
      <w:pPr>
        <w:pStyle w:val="Default"/>
        <w:rPr>
          <w:sz w:val="28"/>
          <w:szCs w:val="28"/>
        </w:rPr>
      </w:pPr>
      <w:r w:rsidRPr="00F565DE">
        <w:rPr>
          <w:sz w:val="28"/>
          <w:szCs w:val="28"/>
        </w:rPr>
        <w:t xml:space="preserve">Жак </w:t>
      </w:r>
      <w:r w:rsidR="003C318E" w:rsidRPr="00F565DE">
        <w:rPr>
          <w:sz w:val="28"/>
          <w:szCs w:val="28"/>
        </w:rPr>
        <w:t>Е.А.</w:t>
      </w:r>
      <w:r w:rsidRPr="00F565DE">
        <w:rPr>
          <w:sz w:val="28"/>
          <w:szCs w:val="28"/>
        </w:rPr>
        <w:t xml:space="preserve">, </w:t>
      </w:r>
      <w:r w:rsidR="00157D6A" w:rsidRPr="00F565DE">
        <w:rPr>
          <w:sz w:val="28"/>
          <w:szCs w:val="28"/>
        </w:rPr>
        <w:t xml:space="preserve"> </w:t>
      </w:r>
      <w:r w:rsidRPr="00F565DE">
        <w:rPr>
          <w:sz w:val="28"/>
          <w:szCs w:val="28"/>
        </w:rPr>
        <w:t>пр</w:t>
      </w:r>
      <w:r w:rsidR="003C318E" w:rsidRPr="00F565DE">
        <w:rPr>
          <w:sz w:val="28"/>
          <w:szCs w:val="28"/>
        </w:rPr>
        <w:t>еподаватель физической культуры</w:t>
      </w:r>
      <w:r w:rsidRPr="00F565DE">
        <w:rPr>
          <w:sz w:val="28"/>
          <w:szCs w:val="28"/>
        </w:rPr>
        <w:t xml:space="preserve"> </w:t>
      </w:r>
      <w:r w:rsidR="00157D6A" w:rsidRPr="00F565DE">
        <w:rPr>
          <w:sz w:val="28"/>
          <w:szCs w:val="28"/>
        </w:rPr>
        <w:t xml:space="preserve"> </w:t>
      </w:r>
    </w:p>
    <w:p w:rsidR="00B402A2" w:rsidRPr="00F565DE" w:rsidRDefault="00B402A2" w:rsidP="00ED24D2">
      <w:pPr>
        <w:pStyle w:val="Default"/>
        <w:jc w:val="both"/>
        <w:rPr>
          <w:sz w:val="28"/>
          <w:szCs w:val="28"/>
        </w:rPr>
      </w:pPr>
      <w:r w:rsidRPr="00F565DE">
        <w:rPr>
          <w:sz w:val="28"/>
          <w:szCs w:val="28"/>
        </w:rPr>
        <w:t xml:space="preserve">Коваленко </w:t>
      </w:r>
      <w:r w:rsidR="001927E6" w:rsidRPr="00F565DE">
        <w:rPr>
          <w:sz w:val="28"/>
          <w:szCs w:val="28"/>
        </w:rPr>
        <w:t>А.В.</w:t>
      </w:r>
      <w:r w:rsidRPr="00F565DE">
        <w:rPr>
          <w:sz w:val="28"/>
          <w:szCs w:val="28"/>
        </w:rPr>
        <w:t>,</w:t>
      </w:r>
      <w:r w:rsidR="00157D6A" w:rsidRPr="00F565DE">
        <w:rPr>
          <w:sz w:val="28"/>
          <w:szCs w:val="28"/>
        </w:rPr>
        <w:t xml:space="preserve"> преподаватель физической культуры</w:t>
      </w:r>
      <w:r w:rsidR="00CA156C" w:rsidRPr="00F565DE">
        <w:rPr>
          <w:sz w:val="28"/>
          <w:szCs w:val="28"/>
        </w:rPr>
        <w:t>,</w:t>
      </w:r>
      <w:r w:rsidR="00157D6A" w:rsidRPr="00F565DE">
        <w:rPr>
          <w:sz w:val="28"/>
          <w:szCs w:val="28"/>
        </w:rPr>
        <w:t xml:space="preserve"> </w:t>
      </w:r>
      <w:r w:rsidRPr="00F565DE">
        <w:rPr>
          <w:sz w:val="28"/>
          <w:szCs w:val="28"/>
        </w:rPr>
        <w:t xml:space="preserve"> </w:t>
      </w:r>
      <w:r w:rsidR="00CA156C" w:rsidRPr="00F565DE">
        <w:rPr>
          <w:sz w:val="28"/>
          <w:szCs w:val="28"/>
        </w:rPr>
        <w:t xml:space="preserve"> </w:t>
      </w:r>
      <w:r w:rsidR="00383189" w:rsidRPr="00F565DE">
        <w:rPr>
          <w:sz w:val="28"/>
          <w:szCs w:val="28"/>
        </w:rPr>
        <w:t xml:space="preserve"> </w:t>
      </w:r>
      <w:r w:rsidR="00AC7E29" w:rsidRPr="00F565DE">
        <w:rPr>
          <w:sz w:val="28"/>
          <w:szCs w:val="28"/>
        </w:rPr>
        <w:t>к.п.н.</w:t>
      </w:r>
    </w:p>
    <w:p w:rsidR="00CA156C" w:rsidRDefault="00CA156C" w:rsidP="00ED24D2">
      <w:pPr>
        <w:pStyle w:val="Default"/>
        <w:jc w:val="both"/>
        <w:rPr>
          <w:sz w:val="28"/>
          <w:szCs w:val="28"/>
        </w:rPr>
      </w:pPr>
    </w:p>
    <w:p w:rsidR="00636E89" w:rsidRPr="00F565DE" w:rsidRDefault="00636E89" w:rsidP="00ED24D2">
      <w:pPr>
        <w:pStyle w:val="Default"/>
        <w:jc w:val="both"/>
        <w:rPr>
          <w:sz w:val="28"/>
          <w:szCs w:val="28"/>
        </w:rPr>
      </w:pPr>
    </w:p>
    <w:p w:rsidR="00354ECF" w:rsidRPr="00F565DE" w:rsidRDefault="00157D6A" w:rsidP="00ED24D2">
      <w:pPr>
        <w:pStyle w:val="Default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Рекомендован</w:t>
      </w:r>
      <w:r w:rsidR="00AC7E29" w:rsidRPr="00F565DE">
        <w:rPr>
          <w:sz w:val="28"/>
          <w:szCs w:val="28"/>
        </w:rPr>
        <w:t xml:space="preserve">о </w:t>
      </w:r>
      <w:r w:rsidR="003C318E" w:rsidRPr="00F565DE">
        <w:rPr>
          <w:sz w:val="28"/>
          <w:szCs w:val="28"/>
        </w:rPr>
        <w:t>ПЦК</w:t>
      </w:r>
      <w:r w:rsidRPr="00F565DE">
        <w:rPr>
          <w:sz w:val="28"/>
          <w:szCs w:val="28"/>
        </w:rPr>
        <w:t xml:space="preserve"> физической культуры</w:t>
      </w:r>
      <w:r w:rsidR="00B402A2" w:rsidRPr="00F565DE">
        <w:rPr>
          <w:sz w:val="28"/>
          <w:szCs w:val="28"/>
        </w:rPr>
        <w:t xml:space="preserve">  </w:t>
      </w:r>
      <w:r w:rsidR="00354ECF" w:rsidRPr="00F565DE">
        <w:rPr>
          <w:sz w:val="28"/>
          <w:szCs w:val="28"/>
        </w:rPr>
        <w:t xml:space="preserve">и спорта </w:t>
      </w:r>
    </w:p>
    <w:p w:rsidR="00157D6A" w:rsidRPr="00F565DE" w:rsidRDefault="00CC33AD" w:rsidP="00ED24D2">
      <w:pPr>
        <w:pStyle w:val="Default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П</w:t>
      </w:r>
      <w:r w:rsidR="00AB23BC" w:rsidRPr="00F565DE">
        <w:rPr>
          <w:sz w:val="28"/>
          <w:szCs w:val="28"/>
        </w:rPr>
        <w:t>ротокол №</w:t>
      </w:r>
      <w:r w:rsidR="00CA156C" w:rsidRPr="00F565DE">
        <w:rPr>
          <w:sz w:val="28"/>
          <w:szCs w:val="28"/>
        </w:rPr>
        <w:t xml:space="preserve"> 8</w:t>
      </w:r>
      <w:r w:rsidR="00AB23BC" w:rsidRPr="00F565DE">
        <w:rPr>
          <w:sz w:val="28"/>
          <w:szCs w:val="28"/>
        </w:rPr>
        <w:t xml:space="preserve"> </w:t>
      </w:r>
      <w:r w:rsidR="00B402A2" w:rsidRPr="00F565DE">
        <w:rPr>
          <w:sz w:val="28"/>
          <w:szCs w:val="28"/>
        </w:rPr>
        <w:t xml:space="preserve"> </w:t>
      </w:r>
      <w:r w:rsidR="00157D6A" w:rsidRPr="00F565DE">
        <w:rPr>
          <w:sz w:val="28"/>
          <w:szCs w:val="28"/>
        </w:rPr>
        <w:t xml:space="preserve">от </w:t>
      </w:r>
      <w:r w:rsidR="00112791" w:rsidRPr="00F565DE">
        <w:rPr>
          <w:sz w:val="28"/>
          <w:szCs w:val="28"/>
        </w:rPr>
        <w:t>«</w:t>
      </w:r>
      <w:r w:rsidR="00CA156C" w:rsidRPr="00F565DE">
        <w:rPr>
          <w:sz w:val="28"/>
          <w:szCs w:val="28"/>
        </w:rPr>
        <w:t>11</w:t>
      </w:r>
      <w:r w:rsidR="00112791" w:rsidRPr="00F565DE">
        <w:rPr>
          <w:sz w:val="28"/>
          <w:szCs w:val="28"/>
        </w:rPr>
        <w:t xml:space="preserve">» </w:t>
      </w:r>
      <w:r w:rsidR="00AB23BC" w:rsidRPr="00F565DE">
        <w:rPr>
          <w:sz w:val="28"/>
          <w:szCs w:val="28"/>
        </w:rPr>
        <w:t xml:space="preserve">июня </w:t>
      </w:r>
      <w:r w:rsidR="00CA156C" w:rsidRPr="00F565DE">
        <w:rPr>
          <w:sz w:val="28"/>
          <w:szCs w:val="28"/>
        </w:rPr>
        <w:t xml:space="preserve"> 2018</w:t>
      </w:r>
      <w:r w:rsidR="00112791" w:rsidRPr="00F565DE">
        <w:rPr>
          <w:sz w:val="28"/>
          <w:szCs w:val="28"/>
        </w:rPr>
        <w:t xml:space="preserve"> г.</w:t>
      </w:r>
    </w:p>
    <w:p w:rsidR="00354ECF" w:rsidRPr="00F565DE" w:rsidRDefault="00354ECF" w:rsidP="00ED24D2">
      <w:pPr>
        <w:pStyle w:val="Default"/>
        <w:jc w:val="both"/>
        <w:rPr>
          <w:sz w:val="28"/>
          <w:szCs w:val="28"/>
        </w:rPr>
      </w:pPr>
    </w:p>
    <w:p w:rsidR="00354ECF" w:rsidRPr="00F565DE" w:rsidRDefault="00354ECF" w:rsidP="00ED24D2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F565DE">
        <w:rPr>
          <w:sz w:val="28"/>
          <w:szCs w:val="28"/>
        </w:rPr>
        <w:t>Председатель ПЦК                                   Коваленко А.В.</w:t>
      </w:r>
    </w:p>
    <w:p w:rsidR="00354ECF" w:rsidRPr="00F565DE" w:rsidRDefault="00354ECF" w:rsidP="00ED24D2">
      <w:pPr>
        <w:pStyle w:val="Default"/>
        <w:jc w:val="both"/>
        <w:rPr>
          <w:sz w:val="28"/>
          <w:szCs w:val="28"/>
        </w:rPr>
      </w:pPr>
    </w:p>
    <w:p w:rsidR="00354ECF" w:rsidRPr="00F565DE" w:rsidRDefault="00354ECF" w:rsidP="00ED24D2">
      <w:pPr>
        <w:pStyle w:val="Default"/>
        <w:ind w:firstLine="540"/>
        <w:jc w:val="both"/>
        <w:rPr>
          <w:sz w:val="28"/>
          <w:szCs w:val="28"/>
        </w:rPr>
      </w:pPr>
    </w:p>
    <w:p w:rsidR="00157D6A" w:rsidRPr="00F565DE" w:rsidRDefault="00095FCE" w:rsidP="00ED24D2">
      <w:pPr>
        <w:pStyle w:val="Default"/>
        <w:jc w:val="both"/>
        <w:rPr>
          <w:sz w:val="28"/>
          <w:szCs w:val="28"/>
        </w:rPr>
      </w:pPr>
      <w:r w:rsidRPr="00095FCE">
        <w:rPr>
          <w:color w:val="auto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CC33AD" w:rsidRPr="00F565DE">
        <w:rPr>
          <w:sz w:val="28"/>
          <w:szCs w:val="28"/>
        </w:rPr>
        <w:t xml:space="preserve">Протокол </w:t>
      </w:r>
      <w:r w:rsidR="00AB23BC" w:rsidRPr="00F565DE">
        <w:rPr>
          <w:sz w:val="28"/>
          <w:szCs w:val="28"/>
        </w:rPr>
        <w:t xml:space="preserve">№6 </w:t>
      </w:r>
      <w:r w:rsidR="00112791" w:rsidRPr="00F565DE">
        <w:rPr>
          <w:sz w:val="28"/>
          <w:szCs w:val="28"/>
        </w:rPr>
        <w:t xml:space="preserve"> </w:t>
      </w:r>
      <w:r w:rsidR="00157D6A" w:rsidRPr="00F565DE">
        <w:rPr>
          <w:sz w:val="28"/>
          <w:szCs w:val="28"/>
        </w:rPr>
        <w:t xml:space="preserve">от </w:t>
      </w:r>
      <w:r w:rsidR="00112791" w:rsidRPr="00F565DE">
        <w:rPr>
          <w:sz w:val="28"/>
          <w:szCs w:val="28"/>
        </w:rPr>
        <w:t xml:space="preserve">  «</w:t>
      </w:r>
      <w:r w:rsidR="00CA156C" w:rsidRPr="00F565DE">
        <w:rPr>
          <w:sz w:val="28"/>
          <w:szCs w:val="28"/>
        </w:rPr>
        <w:t>14</w:t>
      </w:r>
      <w:r w:rsidR="00112791" w:rsidRPr="00F565DE">
        <w:rPr>
          <w:sz w:val="28"/>
          <w:szCs w:val="28"/>
        </w:rPr>
        <w:t xml:space="preserve">»  </w:t>
      </w:r>
      <w:r w:rsidR="00AB23BC" w:rsidRPr="00F565DE">
        <w:rPr>
          <w:sz w:val="28"/>
          <w:szCs w:val="28"/>
        </w:rPr>
        <w:t>июн</w:t>
      </w:r>
      <w:r w:rsidR="00CA156C" w:rsidRPr="00F565DE">
        <w:rPr>
          <w:sz w:val="28"/>
          <w:szCs w:val="28"/>
        </w:rPr>
        <w:t>я  2018</w:t>
      </w:r>
      <w:r w:rsidR="00112791" w:rsidRPr="00F565DE">
        <w:rPr>
          <w:sz w:val="28"/>
          <w:szCs w:val="28"/>
        </w:rPr>
        <w:t xml:space="preserve"> г.</w:t>
      </w: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3C318E" w:rsidRPr="00F565DE" w:rsidRDefault="003C318E" w:rsidP="00ED24D2">
      <w:pPr>
        <w:pStyle w:val="Default"/>
        <w:ind w:firstLine="540"/>
        <w:jc w:val="both"/>
        <w:rPr>
          <w:sz w:val="28"/>
          <w:szCs w:val="28"/>
        </w:rPr>
      </w:pPr>
    </w:p>
    <w:p w:rsidR="00E32B2D" w:rsidRPr="00F565DE" w:rsidRDefault="00157D6A" w:rsidP="00ED24D2">
      <w:pPr>
        <w:jc w:val="center"/>
        <w:rPr>
          <w:sz w:val="28"/>
          <w:szCs w:val="28"/>
        </w:rPr>
      </w:pPr>
      <w:r w:rsidRPr="00F565DE">
        <w:rPr>
          <w:sz w:val="28"/>
          <w:szCs w:val="28"/>
        </w:rPr>
        <w:br w:type="page"/>
      </w:r>
    </w:p>
    <w:p w:rsidR="00157D6A" w:rsidRDefault="00157D6A" w:rsidP="00ED24D2">
      <w:pPr>
        <w:jc w:val="center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lastRenderedPageBreak/>
        <w:t>СОДЕРЖАНИЕ</w:t>
      </w:r>
    </w:p>
    <w:p w:rsidR="00636E89" w:rsidRPr="00F565DE" w:rsidRDefault="00636E89" w:rsidP="00ED24D2">
      <w:pPr>
        <w:jc w:val="center"/>
        <w:rPr>
          <w:b/>
          <w:sz w:val="28"/>
          <w:szCs w:val="28"/>
        </w:rPr>
      </w:pPr>
    </w:p>
    <w:p w:rsidR="00157D6A" w:rsidRPr="00F565DE" w:rsidRDefault="00157D6A" w:rsidP="00ED24D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8430"/>
        <w:gridCol w:w="673"/>
      </w:tblGrid>
      <w:tr w:rsidR="00157D6A" w:rsidRPr="00F565DE" w:rsidTr="00EF14AE">
        <w:tc>
          <w:tcPr>
            <w:tcW w:w="468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8430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ПАСПОРТ </w:t>
            </w:r>
            <w:r w:rsidR="00760CA7" w:rsidRPr="00F565DE">
              <w:rPr>
                <w:sz w:val="28"/>
                <w:szCs w:val="28"/>
              </w:rPr>
              <w:t xml:space="preserve">РАБОЧЕЙ </w:t>
            </w:r>
            <w:r w:rsidRPr="00F565DE">
              <w:rPr>
                <w:sz w:val="28"/>
                <w:szCs w:val="28"/>
              </w:rPr>
              <w:t xml:space="preserve">ПРОГРАММЫ </w:t>
            </w:r>
            <w:r w:rsidR="00760CA7" w:rsidRPr="00F565DE">
              <w:rPr>
                <w:sz w:val="28"/>
                <w:szCs w:val="28"/>
              </w:rPr>
              <w:t>ПРОФЕССИНАЛЬНОГО МОДУЛЯ</w:t>
            </w:r>
          </w:p>
        </w:tc>
        <w:tc>
          <w:tcPr>
            <w:tcW w:w="673" w:type="dxa"/>
          </w:tcPr>
          <w:p w:rsidR="00157D6A" w:rsidRPr="00F565DE" w:rsidRDefault="00140CE5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</w:tr>
      <w:tr w:rsidR="00157D6A" w:rsidRPr="00F565DE" w:rsidTr="00EF14AE">
        <w:tc>
          <w:tcPr>
            <w:tcW w:w="468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8430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СТРУКТУРА И СОДЕРЖАНИЕ </w:t>
            </w:r>
            <w:r w:rsidR="00760CA7" w:rsidRPr="00F565DE">
              <w:rPr>
                <w:sz w:val="28"/>
                <w:szCs w:val="28"/>
              </w:rPr>
              <w:t>ПРОФЕССИНАЛЬНОГО МОДУЛЯ</w:t>
            </w:r>
          </w:p>
        </w:tc>
        <w:tc>
          <w:tcPr>
            <w:tcW w:w="673" w:type="dxa"/>
          </w:tcPr>
          <w:p w:rsidR="00157D6A" w:rsidRPr="00F565DE" w:rsidRDefault="00140CE5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9</w:t>
            </w:r>
          </w:p>
        </w:tc>
      </w:tr>
      <w:tr w:rsidR="00157D6A" w:rsidRPr="00F565DE" w:rsidTr="00EF14AE">
        <w:trPr>
          <w:trHeight w:val="255"/>
        </w:trPr>
        <w:tc>
          <w:tcPr>
            <w:tcW w:w="468" w:type="dxa"/>
          </w:tcPr>
          <w:p w:rsidR="008069D7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3. </w:t>
            </w:r>
          </w:p>
          <w:p w:rsidR="008069D7" w:rsidRPr="00F565DE" w:rsidRDefault="008069D7" w:rsidP="00ED24D2">
            <w:pPr>
              <w:rPr>
                <w:sz w:val="28"/>
                <w:szCs w:val="28"/>
              </w:rPr>
            </w:pPr>
          </w:p>
          <w:p w:rsidR="008069D7" w:rsidRPr="00F565DE" w:rsidRDefault="008069D7" w:rsidP="00ED24D2">
            <w:pPr>
              <w:rPr>
                <w:sz w:val="28"/>
                <w:szCs w:val="28"/>
              </w:rPr>
            </w:pPr>
          </w:p>
          <w:p w:rsidR="00157D6A" w:rsidRPr="00F565DE" w:rsidRDefault="008069D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4.</w:t>
            </w:r>
          </w:p>
        </w:tc>
        <w:tc>
          <w:tcPr>
            <w:tcW w:w="8430" w:type="dxa"/>
          </w:tcPr>
          <w:p w:rsidR="008069D7" w:rsidRPr="00F565DE" w:rsidRDefault="008069D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ТЕМАТИЧЕСКИЙ ПЛАН И СОДЕРЖАНИЕ   ПРОФЕССИНАЛЬНОГО МОДУЛЯ</w:t>
            </w:r>
          </w:p>
          <w:p w:rsidR="008069D7" w:rsidRPr="00F565DE" w:rsidRDefault="008069D7" w:rsidP="00ED24D2">
            <w:pPr>
              <w:rPr>
                <w:sz w:val="28"/>
                <w:szCs w:val="28"/>
              </w:rPr>
            </w:pPr>
          </w:p>
          <w:p w:rsidR="008069D7" w:rsidRPr="00F565DE" w:rsidRDefault="008069D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УСЛОВИЯ РЕАЛИЗАЦИИ ПРОФЕССИОНАЛЬНОГО МОДУЛЯ</w:t>
            </w:r>
          </w:p>
          <w:p w:rsidR="00157D6A" w:rsidRPr="00F565DE" w:rsidRDefault="00157D6A" w:rsidP="00ED24D2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57D6A" w:rsidRPr="00F565DE" w:rsidRDefault="008069D7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10</w:t>
            </w:r>
          </w:p>
          <w:p w:rsidR="008069D7" w:rsidRPr="00F565DE" w:rsidRDefault="008069D7" w:rsidP="00ED24D2">
            <w:pPr>
              <w:jc w:val="center"/>
              <w:rPr>
                <w:sz w:val="28"/>
                <w:szCs w:val="28"/>
              </w:rPr>
            </w:pPr>
          </w:p>
          <w:p w:rsidR="008069D7" w:rsidRPr="00F565DE" w:rsidRDefault="008069D7" w:rsidP="00ED24D2">
            <w:pPr>
              <w:jc w:val="center"/>
              <w:rPr>
                <w:sz w:val="28"/>
                <w:szCs w:val="28"/>
              </w:rPr>
            </w:pPr>
          </w:p>
          <w:p w:rsidR="008069D7" w:rsidRPr="00F565DE" w:rsidRDefault="008069D7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29</w:t>
            </w:r>
          </w:p>
        </w:tc>
      </w:tr>
      <w:tr w:rsidR="00157D6A" w:rsidRPr="00F565DE" w:rsidTr="00EF14AE">
        <w:trPr>
          <w:trHeight w:val="300"/>
        </w:trPr>
        <w:tc>
          <w:tcPr>
            <w:tcW w:w="468" w:type="dxa"/>
          </w:tcPr>
          <w:p w:rsidR="00157D6A" w:rsidRPr="00F565DE" w:rsidRDefault="008069D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5</w:t>
            </w:r>
            <w:r w:rsidR="00157D6A" w:rsidRPr="00F565D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430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КОНТРОЛЬ И ОЦЕНКА РЕЗУЛЬТАТОВ ОСВОЕНИЯ </w:t>
            </w:r>
            <w:r w:rsidR="00760CA7" w:rsidRPr="00F565DE">
              <w:rPr>
                <w:sz w:val="28"/>
                <w:szCs w:val="28"/>
              </w:rPr>
              <w:t>ПРОФЕССИНАЛЬНОГО МОДУЛЯ</w:t>
            </w: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  <w:p w:rsidR="003C318E" w:rsidRPr="00F565DE" w:rsidRDefault="003C318E" w:rsidP="00ED24D2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57D6A" w:rsidRPr="00F565DE" w:rsidRDefault="008069D7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32</w:t>
            </w:r>
          </w:p>
        </w:tc>
      </w:tr>
    </w:tbl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Default="00CA156C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Default="00636E89" w:rsidP="00ED24D2">
      <w:pPr>
        <w:pStyle w:val="Default"/>
        <w:rPr>
          <w:bCs/>
          <w:sz w:val="28"/>
          <w:szCs w:val="28"/>
        </w:rPr>
      </w:pPr>
    </w:p>
    <w:p w:rsidR="00636E89" w:rsidRPr="00F565DE" w:rsidRDefault="00636E89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CA156C" w:rsidRPr="00F565DE" w:rsidRDefault="00CA156C" w:rsidP="00ED24D2">
      <w:pPr>
        <w:pStyle w:val="Default"/>
        <w:rPr>
          <w:bCs/>
          <w:sz w:val="28"/>
          <w:szCs w:val="28"/>
        </w:rPr>
      </w:pPr>
    </w:p>
    <w:p w:rsidR="00157D6A" w:rsidRPr="00F565DE" w:rsidRDefault="00157D6A" w:rsidP="00ED24D2">
      <w:pPr>
        <w:pStyle w:val="Default"/>
        <w:rPr>
          <w:b/>
          <w:sz w:val="28"/>
          <w:szCs w:val="28"/>
        </w:rPr>
      </w:pPr>
      <w:r w:rsidRPr="00F565DE">
        <w:rPr>
          <w:b/>
          <w:bCs/>
          <w:sz w:val="28"/>
          <w:szCs w:val="28"/>
        </w:rPr>
        <w:lastRenderedPageBreak/>
        <w:t xml:space="preserve">1. </w:t>
      </w:r>
      <w:r w:rsidR="00E74131" w:rsidRPr="00F565DE">
        <w:rPr>
          <w:b/>
          <w:sz w:val="28"/>
          <w:szCs w:val="28"/>
        </w:rPr>
        <w:t>ПАСПОРТ РАБОЧЕЙ ПРОГРАММЫ ПРОФЕССИНАЛЬНОГО МОДУЛЯ</w:t>
      </w:r>
    </w:p>
    <w:p w:rsidR="00CA156C" w:rsidRPr="00F565DE" w:rsidRDefault="00CA156C" w:rsidP="00ED24D2">
      <w:pPr>
        <w:jc w:val="center"/>
        <w:rPr>
          <w:b/>
          <w:sz w:val="28"/>
          <w:szCs w:val="28"/>
        </w:rPr>
      </w:pPr>
    </w:p>
    <w:p w:rsidR="00E74131" w:rsidRPr="00F565DE" w:rsidRDefault="00E74131" w:rsidP="00ED24D2">
      <w:pPr>
        <w:jc w:val="center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t>ПМ. 02 Организации адаптивного физического воспитания обучающихся, отнесенных к специальным медицинским группам</w:t>
      </w:r>
    </w:p>
    <w:p w:rsidR="00636E89" w:rsidRDefault="00636E89" w:rsidP="00636E89">
      <w:pPr>
        <w:rPr>
          <w:sz w:val="28"/>
          <w:szCs w:val="28"/>
        </w:rPr>
      </w:pPr>
    </w:p>
    <w:p w:rsidR="00636E89" w:rsidRDefault="00636E89" w:rsidP="00636E89">
      <w:pPr>
        <w:rPr>
          <w:sz w:val="28"/>
          <w:szCs w:val="28"/>
        </w:rPr>
      </w:pPr>
    </w:p>
    <w:p w:rsidR="00E74131" w:rsidRPr="00F565DE" w:rsidRDefault="00E74131" w:rsidP="00636E89">
      <w:pPr>
        <w:rPr>
          <w:b/>
          <w:bCs/>
          <w:sz w:val="28"/>
          <w:szCs w:val="28"/>
        </w:rPr>
      </w:pPr>
      <w:r w:rsidRPr="00F565DE">
        <w:rPr>
          <w:b/>
          <w:bCs/>
          <w:sz w:val="28"/>
          <w:szCs w:val="28"/>
        </w:rPr>
        <w:t>1.1. Область применения рабочей программы</w:t>
      </w:r>
    </w:p>
    <w:p w:rsidR="00E74131" w:rsidRPr="00F565DE" w:rsidRDefault="00C75D00" w:rsidP="00636E89">
      <w:pPr>
        <w:ind w:right="-98"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34176" behindDoc="1" locked="0" layoutInCell="0" allowOverlap="1" wp14:anchorId="728314F2" wp14:editId="29C77323">
            <wp:simplePos x="0" y="0"/>
            <wp:positionH relativeFrom="page">
              <wp:posOffset>900430</wp:posOffset>
            </wp:positionH>
            <wp:positionV relativeFrom="paragraph">
              <wp:posOffset>1830070</wp:posOffset>
            </wp:positionV>
            <wp:extent cx="194945" cy="2178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D0E" w:rsidRPr="00F565DE">
        <w:rPr>
          <w:sz w:val="28"/>
          <w:szCs w:val="28"/>
        </w:rPr>
        <w:t xml:space="preserve">Рабочая </w:t>
      </w:r>
      <w:r w:rsidR="00E74131" w:rsidRPr="00F565DE">
        <w:rPr>
          <w:sz w:val="28"/>
          <w:szCs w:val="28"/>
        </w:rPr>
        <w:t>про</w:t>
      </w:r>
      <w:r w:rsidR="004C2D0E" w:rsidRPr="00F565DE">
        <w:rPr>
          <w:sz w:val="28"/>
          <w:szCs w:val="28"/>
        </w:rPr>
        <w:t>грамма</w:t>
      </w:r>
      <w:r w:rsidR="004C2D0E" w:rsidRPr="00F565DE">
        <w:rPr>
          <w:sz w:val="28"/>
          <w:szCs w:val="28"/>
        </w:rPr>
        <w:tab/>
        <w:t>профессионального</w:t>
      </w:r>
      <w:r w:rsidR="004C2D0E" w:rsidRPr="00F565DE">
        <w:rPr>
          <w:sz w:val="28"/>
          <w:szCs w:val="28"/>
        </w:rPr>
        <w:tab/>
        <w:t xml:space="preserve">модуля </w:t>
      </w:r>
      <w:r w:rsidR="00E74131" w:rsidRPr="00F565DE">
        <w:rPr>
          <w:sz w:val="28"/>
          <w:szCs w:val="28"/>
        </w:rPr>
        <w:t>– является частью программы</w:t>
      </w:r>
      <w:r w:rsidR="00AB23BC" w:rsidRPr="00F565DE">
        <w:rPr>
          <w:sz w:val="28"/>
          <w:szCs w:val="28"/>
        </w:rPr>
        <w:t xml:space="preserve"> подготовки специалиста среднего звена </w:t>
      </w:r>
      <w:r w:rsidR="00E74131" w:rsidRPr="00F565DE">
        <w:rPr>
          <w:sz w:val="28"/>
          <w:szCs w:val="28"/>
        </w:rPr>
        <w:t xml:space="preserve"> по специальности СПО в соответствии с ФГОС по специальности СПО 49.02.02 Адаптивная физическая культура </w:t>
      </w:r>
      <w:r w:rsidR="00CA156C" w:rsidRPr="00F565DE">
        <w:rPr>
          <w:sz w:val="28"/>
          <w:szCs w:val="28"/>
        </w:rPr>
        <w:t xml:space="preserve"> </w:t>
      </w:r>
      <w:r w:rsidR="004C2D0E" w:rsidRPr="00F565DE">
        <w:rPr>
          <w:sz w:val="28"/>
          <w:szCs w:val="28"/>
        </w:rPr>
        <w:t xml:space="preserve"> в части освоения </w:t>
      </w:r>
      <w:r w:rsidR="00E74131" w:rsidRPr="00F565DE">
        <w:rPr>
          <w:sz w:val="28"/>
          <w:szCs w:val="28"/>
        </w:rPr>
        <w:t>профессиональными компетенциями, соответствующим основным видам профессиональной деятельности (ВПД): Ор</w:t>
      </w:r>
      <w:r w:rsidR="004C2D0E" w:rsidRPr="00F565DE">
        <w:rPr>
          <w:sz w:val="28"/>
          <w:szCs w:val="28"/>
        </w:rPr>
        <w:t xml:space="preserve">ганизация  адаптивного </w:t>
      </w:r>
      <w:r w:rsidR="00E74131" w:rsidRPr="00F565DE">
        <w:rPr>
          <w:sz w:val="28"/>
          <w:szCs w:val="28"/>
        </w:rPr>
        <w:t>физического      воспитания</w:t>
      </w:r>
      <w:r w:rsidR="00E74131" w:rsidRPr="00F565DE">
        <w:rPr>
          <w:sz w:val="28"/>
          <w:szCs w:val="28"/>
        </w:rPr>
        <w:tab/>
        <w:t>обучающихся, отнесенных к специальным медицинским группам и соответствующих профессиональных компетенций (ПК):</w:t>
      </w:r>
    </w:p>
    <w:p w:rsidR="00E74131" w:rsidRPr="00F565DE" w:rsidRDefault="00E6348C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 xml:space="preserve"> </w:t>
      </w:r>
    </w:p>
    <w:p w:rsidR="00417EFB" w:rsidRPr="00F565DE" w:rsidRDefault="00417EFB" w:rsidP="00ED24D2">
      <w:pPr>
        <w:pStyle w:val="Default"/>
        <w:ind w:firstLine="540"/>
        <w:jc w:val="both"/>
        <w:rPr>
          <w:b/>
          <w:bCs/>
          <w:sz w:val="28"/>
          <w:szCs w:val="28"/>
        </w:rPr>
      </w:pPr>
      <w:r w:rsidRPr="00F565DE">
        <w:rPr>
          <w:b/>
          <w:bCs/>
          <w:sz w:val="28"/>
          <w:szCs w:val="28"/>
        </w:rPr>
        <w:t xml:space="preserve">1.2. Место и задачи профессионального модуля – требования к результатам освоения профессионального модуля 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17EFB" w:rsidRPr="00F565DE" w:rsidRDefault="00C75D00" w:rsidP="00ED24D2">
      <w:pPr>
        <w:ind w:firstLine="540"/>
        <w:jc w:val="both"/>
        <w:rPr>
          <w:b/>
          <w:sz w:val="28"/>
          <w:szCs w:val="28"/>
        </w:rPr>
      </w:pPr>
      <w:r w:rsidRPr="00F565DE">
        <w:rPr>
          <w:b/>
          <w:noProof/>
          <w:sz w:val="28"/>
          <w:szCs w:val="28"/>
        </w:rPr>
        <w:drawing>
          <wp:anchor distT="0" distB="0" distL="114300" distR="114300" simplePos="0" relativeHeight="251635200" behindDoc="1" locked="0" layoutInCell="0" allowOverlap="1" wp14:anchorId="6398DCDB" wp14:editId="7A5DA0E9">
            <wp:simplePos x="0" y="0"/>
            <wp:positionH relativeFrom="page">
              <wp:posOffset>900430</wp:posOffset>
            </wp:positionH>
            <wp:positionV relativeFrom="paragraph">
              <wp:posOffset>191770</wp:posOffset>
            </wp:positionV>
            <wp:extent cx="194945" cy="2178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b/>
          <w:sz w:val="28"/>
          <w:szCs w:val="28"/>
        </w:rPr>
        <w:t>иметь практический опыт:</w:t>
      </w:r>
    </w:p>
    <w:p w:rsidR="00BC1866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- анализа</w:t>
      </w:r>
      <w:r w:rsidRPr="00F565DE">
        <w:rPr>
          <w:sz w:val="28"/>
          <w:szCs w:val="28"/>
        </w:rPr>
        <w:tab/>
        <w:t>планов</w:t>
      </w:r>
      <w:r w:rsidRPr="00F565DE">
        <w:rPr>
          <w:sz w:val="28"/>
          <w:szCs w:val="28"/>
        </w:rPr>
        <w:tab/>
        <w:t>и</w:t>
      </w:r>
      <w:r w:rsidRPr="00F565DE">
        <w:rPr>
          <w:sz w:val="28"/>
          <w:szCs w:val="28"/>
        </w:rPr>
        <w:tab/>
        <w:t>организации</w:t>
      </w:r>
      <w:r w:rsidRPr="00F565DE">
        <w:rPr>
          <w:sz w:val="28"/>
          <w:szCs w:val="28"/>
        </w:rPr>
        <w:tab/>
        <w:t>процесса</w:t>
      </w:r>
      <w:r w:rsidRPr="00F565DE">
        <w:rPr>
          <w:sz w:val="28"/>
          <w:szCs w:val="28"/>
        </w:rPr>
        <w:tab/>
        <w:t xml:space="preserve">физического </w:t>
      </w:r>
    </w:p>
    <w:p w:rsidR="00417EFB" w:rsidRPr="00F565DE" w:rsidRDefault="005861F6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 xml:space="preserve">воспитания </w:t>
      </w:r>
      <w:r w:rsidR="00417EFB" w:rsidRPr="00F565DE">
        <w:rPr>
          <w:sz w:val="28"/>
          <w:szCs w:val="28"/>
        </w:rPr>
        <w:t xml:space="preserve">обучающихся, отнесенных к специальным медицинским </w:t>
      </w:r>
      <w:r w:rsidR="00837E84" w:rsidRPr="00F565DE">
        <w:rPr>
          <w:sz w:val="28"/>
          <w:szCs w:val="28"/>
        </w:rPr>
        <w:t xml:space="preserve"> группам, </w:t>
      </w:r>
      <w:r w:rsidR="00417EFB" w:rsidRPr="00F565DE">
        <w:rPr>
          <w:sz w:val="28"/>
          <w:szCs w:val="28"/>
        </w:rPr>
        <w:t>разработки предложений по его совершенствованию;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 xml:space="preserve"> </w:t>
      </w:r>
      <w:r w:rsidR="00C75D00" w:rsidRPr="00F565DE">
        <w:rPr>
          <w:noProof/>
          <w:sz w:val="28"/>
          <w:szCs w:val="28"/>
        </w:rPr>
        <w:drawing>
          <wp:anchor distT="0" distB="0" distL="114300" distR="114300" simplePos="0" relativeHeight="251636224" behindDoc="1" locked="0" layoutInCell="0" allowOverlap="1" wp14:anchorId="74F3054D" wp14:editId="2A1F4227">
            <wp:simplePos x="0" y="0"/>
            <wp:positionH relativeFrom="page">
              <wp:posOffset>900430</wp:posOffset>
            </wp:positionH>
            <wp:positionV relativeFrom="paragraph">
              <wp:posOffset>-20955</wp:posOffset>
            </wp:positionV>
            <wp:extent cx="194945" cy="2178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D00" w:rsidRPr="00F565DE">
        <w:rPr>
          <w:noProof/>
          <w:sz w:val="28"/>
          <w:szCs w:val="28"/>
        </w:rPr>
        <w:drawing>
          <wp:anchor distT="0" distB="0" distL="114300" distR="114300" simplePos="0" relativeHeight="251637248" behindDoc="1" locked="0" layoutInCell="0" allowOverlap="1" wp14:anchorId="0C398A4B" wp14:editId="167B1499">
            <wp:simplePos x="0" y="0"/>
            <wp:positionH relativeFrom="page">
              <wp:posOffset>900430</wp:posOffset>
            </wp:positionH>
            <wp:positionV relativeFrom="paragraph">
              <wp:posOffset>604520</wp:posOffset>
            </wp:positionV>
            <wp:extent cx="194945" cy="21780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5DE">
        <w:rPr>
          <w:sz w:val="28"/>
          <w:szCs w:val="28"/>
        </w:rPr>
        <w:t>- определения цели и задач, планирования и проведения урочных и внеурочных</w:t>
      </w:r>
      <w:r w:rsidRPr="00F565DE">
        <w:rPr>
          <w:sz w:val="28"/>
          <w:szCs w:val="28"/>
        </w:rPr>
        <w:tab/>
        <w:t>занятий</w:t>
      </w:r>
      <w:r w:rsidRPr="00F565DE">
        <w:rPr>
          <w:sz w:val="28"/>
          <w:szCs w:val="28"/>
        </w:rPr>
        <w:tab/>
        <w:t>оздоровительной</w:t>
      </w:r>
      <w:r w:rsidRPr="00F565DE">
        <w:rPr>
          <w:sz w:val="28"/>
          <w:szCs w:val="28"/>
        </w:rPr>
        <w:tab/>
        <w:t>физической</w:t>
      </w:r>
      <w:r w:rsidRPr="00F565DE">
        <w:rPr>
          <w:sz w:val="28"/>
          <w:szCs w:val="28"/>
        </w:rPr>
        <w:tab/>
        <w:t>культуры</w:t>
      </w:r>
      <w:r w:rsidRPr="00F565DE">
        <w:rPr>
          <w:sz w:val="28"/>
          <w:szCs w:val="28"/>
        </w:rPr>
        <w:tab/>
        <w:t xml:space="preserve">с обучающимися, отнесенными к специальным медицинским группам; 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- определение цели и задач, планирования и проведения внеурочных физкультурных рекреационно-досуговых и просветительских мероприятий с обучающимися, в том числе к специальным медицинским группам;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38272" behindDoc="1" locked="0" layoutInCell="0" allowOverlap="1" wp14:anchorId="0AD1F1A6" wp14:editId="33302C65">
            <wp:simplePos x="0" y="0"/>
            <wp:positionH relativeFrom="page">
              <wp:posOffset>900430</wp:posOffset>
            </wp:positionH>
            <wp:positionV relativeFrom="paragraph">
              <wp:posOffset>-20955</wp:posOffset>
            </wp:positionV>
            <wp:extent cx="194945" cy="21780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5DE">
        <w:rPr>
          <w:noProof/>
          <w:sz w:val="28"/>
          <w:szCs w:val="28"/>
        </w:rPr>
        <w:drawing>
          <wp:anchor distT="0" distB="0" distL="114300" distR="114300" simplePos="0" relativeHeight="251639296" behindDoc="1" locked="0" layoutInCell="0" allowOverlap="1" wp14:anchorId="5A23F648" wp14:editId="30AC0EF6">
            <wp:simplePos x="0" y="0"/>
            <wp:positionH relativeFrom="page">
              <wp:posOffset>900430</wp:posOffset>
            </wp:positionH>
            <wp:positionV relativeFrom="paragraph">
              <wp:posOffset>399415</wp:posOffset>
            </wp:positionV>
            <wp:extent cx="194945" cy="21780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проведения</w:t>
      </w:r>
      <w:r w:rsidR="00417EFB" w:rsidRPr="00F565DE">
        <w:rPr>
          <w:sz w:val="28"/>
          <w:szCs w:val="28"/>
        </w:rPr>
        <w:tab/>
        <w:t>диагностики физической подготовленности обучающихся специальных медицинских групп;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0320" behindDoc="1" locked="0" layoutInCell="0" allowOverlap="1" wp14:anchorId="53C6AEEF" wp14:editId="0831F02D">
            <wp:simplePos x="0" y="0"/>
            <wp:positionH relativeFrom="page">
              <wp:posOffset>900430</wp:posOffset>
            </wp:positionH>
            <wp:positionV relativeFrom="paragraph">
              <wp:posOffset>1012825</wp:posOffset>
            </wp:positionV>
            <wp:extent cx="194945" cy="21780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наблюдения, анализа и самоанализа уроков, внеурочных мероприятий и занятий с обучающимися, отнесенными к специальным медицинским группам, их обсуждения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1344" behindDoc="1" locked="0" layoutInCell="0" allowOverlap="1" wp14:anchorId="7ED7B0A8" wp14:editId="33A113B8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применения приемов страховки и самостраховки при выполнении физических упражнений;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- ведения документации, обеспечивающей процесс физического воспитания обучающихся, к специальным медицинским группам;</w:t>
      </w:r>
    </w:p>
    <w:p w:rsidR="00417EFB" w:rsidRPr="00F565DE" w:rsidRDefault="00C75D00" w:rsidP="00ED24D2">
      <w:pPr>
        <w:ind w:firstLine="540"/>
        <w:jc w:val="both"/>
        <w:rPr>
          <w:b/>
          <w:sz w:val="28"/>
          <w:szCs w:val="28"/>
        </w:rPr>
      </w:pPr>
      <w:r w:rsidRPr="00F565DE">
        <w:rPr>
          <w:b/>
          <w:noProof/>
          <w:sz w:val="28"/>
          <w:szCs w:val="28"/>
        </w:rPr>
        <w:drawing>
          <wp:anchor distT="0" distB="0" distL="114300" distR="114300" simplePos="0" relativeHeight="251642368" behindDoc="1" locked="0" layoutInCell="0" allowOverlap="1" wp14:anchorId="457E48E5" wp14:editId="18BF44DF">
            <wp:simplePos x="0" y="0"/>
            <wp:positionH relativeFrom="page">
              <wp:posOffset>900430</wp:posOffset>
            </wp:positionH>
            <wp:positionV relativeFrom="paragraph">
              <wp:posOffset>191770</wp:posOffset>
            </wp:positionV>
            <wp:extent cx="194945" cy="21780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b/>
          <w:sz w:val="28"/>
          <w:szCs w:val="28"/>
        </w:rPr>
        <w:t>уметь: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3392" behindDoc="1" locked="0" layoutInCell="0" allowOverlap="1" wp14:anchorId="7CC1E404" wp14:editId="355578D2">
            <wp:simplePos x="0" y="0"/>
            <wp:positionH relativeFrom="page">
              <wp:posOffset>900430</wp:posOffset>
            </wp:positionH>
            <wp:positionV relativeFrom="paragraph">
              <wp:posOffset>808990</wp:posOffset>
            </wp:positionV>
            <wp:extent cx="194945" cy="21780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5DE">
        <w:rPr>
          <w:noProof/>
          <w:sz w:val="28"/>
          <w:szCs w:val="28"/>
        </w:rPr>
        <w:drawing>
          <wp:anchor distT="0" distB="0" distL="114300" distR="114300" simplePos="0" relativeHeight="251644416" behindDoc="1" locked="0" layoutInCell="0" allowOverlap="1" wp14:anchorId="2B08E46F" wp14:editId="0F304F7E">
            <wp:simplePos x="0" y="0"/>
            <wp:positionH relativeFrom="page">
              <wp:posOffset>900430</wp:posOffset>
            </wp:positionH>
            <wp:positionV relativeFrom="paragraph">
              <wp:posOffset>1844040</wp:posOffset>
            </wp:positionV>
            <wp:extent cx="194945" cy="21780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находить и использовать методическую литературу и др. источники информации, необходимой для подготовки и проведения урочн</w:t>
      </w:r>
      <w:r w:rsidR="00881327" w:rsidRPr="00F565DE">
        <w:rPr>
          <w:sz w:val="28"/>
          <w:szCs w:val="28"/>
        </w:rPr>
        <w:t xml:space="preserve">ых и внеурочных </w:t>
      </w:r>
      <w:r w:rsidR="00417EFB" w:rsidRPr="00F565DE">
        <w:rPr>
          <w:sz w:val="28"/>
          <w:szCs w:val="28"/>
        </w:rPr>
        <w:t>занятий</w:t>
      </w:r>
      <w:r w:rsidR="00417EFB" w:rsidRPr="00F565DE">
        <w:rPr>
          <w:sz w:val="28"/>
          <w:szCs w:val="28"/>
        </w:rPr>
        <w:tab/>
        <w:t>оздоровительной</w:t>
      </w:r>
      <w:r w:rsidR="00881327" w:rsidRPr="00F565DE">
        <w:rPr>
          <w:sz w:val="28"/>
          <w:szCs w:val="28"/>
        </w:rPr>
        <w:t xml:space="preserve"> </w:t>
      </w:r>
      <w:r w:rsidR="00417EFB" w:rsidRPr="00F565DE">
        <w:rPr>
          <w:sz w:val="28"/>
          <w:szCs w:val="28"/>
        </w:rPr>
        <w:tab/>
        <w:t>физической</w:t>
      </w:r>
      <w:r w:rsidR="00881327" w:rsidRPr="00F565DE">
        <w:rPr>
          <w:sz w:val="28"/>
          <w:szCs w:val="28"/>
        </w:rPr>
        <w:t xml:space="preserve"> </w:t>
      </w:r>
      <w:r w:rsidR="00417EFB" w:rsidRPr="00F565DE">
        <w:rPr>
          <w:sz w:val="28"/>
          <w:szCs w:val="28"/>
        </w:rPr>
        <w:tab/>
        <w:t>культурой</w:t>
      </w:r>
      <w:r w:rsidR="00417EFB" w:rsidRPr="00F565DE">
        <w:rPr>
          <w:sz w:val="28"/>
          <w:szCs w:val="28"/>
        </w:rPr>
        <w:tab/>
        <w:t xml:space="preserve">с обучающимися, отнесенными к специальным медицинским группам; 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lastRenderedPageBreak/>
        <w:t>- планировать      физическое</w:t>
      </w:r>
      <w:r w:rsidRPr="00F565DE">
        <w:rPr>
          <w:sz w:val="28"/>
          <w:szCs w:val="28"/>
        </w:rPr>
        <w:tab/>
        <w:t xml:space="preserve">воспитание обучающихся, </w:t>
      </w:r>
      <w:r w:rsidR="005F1829" w:rsidRPr="00F565DE">
        <w:rPr>
          <w:sz w:val="28"/>
          <w:szCs w:val="28"/>
        </w:rPr>
        <w:t xml:space="preserve">отнесенных  </w:t>
      </w:r>
      <w:r w:rsidRPr="00F565DE">
        <w:rPr>
          <w:sz w:val="28"/>
          <w:szCs w:val="28"/>
        </w:rPr>
        <w:t>к специальным медицинским группам, строить его с учетом возрастно-половых,       морфофункциональных</w:t>
      </w:r>
      <w:r w:rsidRPr="00F565DE">
        <w:rPr>
          <w:sz w:val="28"/>
          <w:szCs w:val="28"/>
        </w:rPr>
        <w:tab/>
        <w:t>и   индивидуально-психологических особенностей обучающихся, уровня их физической подготовленности, характера патологии;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5440" behindDoc="1" locked="0" layoutInCell="0" allowOverlap="1" wp14:anchorId="4B664E18" wp14:editId="2ECEC6D6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устанавливать</w:t>
      </w:r>
      <w:r w:rsidR="00417EFB" w:rsidRPr="00F565DE">
        <w:rPr>
          <w:sz w:val="28"/>
          <w:szCs w:val="28"/>
        </w:rPr>
        <w:tab/>
        <w:t>педагогически</w:t>
      </w:r>
      <w:r w:rsidR="00417EFB" w:rsidRPr="00F565DE">
        <w:rPr>
          <w:sz w:val="28"/>
          <w:szCs w:val="28"/>
        </w:rPr>
        <w:tab/>
        <w:t>целесообразные</w:t>
      </w:r>
      <w:r w:rsidR="00417EFB" w:rsidRPr="00F565DE">
        <w:rPr>
          <w:sz w:val="28"/>
          <w:szCs w:val="28"/>
        </w:rPr>
        <w:tab/>
        <w:t>взаимоотношения с обучающимися и их родителями (лицами, их заменяющими);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6464" behindDoc="1" locked="0" layoutInCell="0" allowOverlap="1" wp14:anchorId="4DAECA98" wp14:editId="459F14AA">
            <wp:simplePos x="0" y="0"/>
            <wp:positionH relativeFrom="page">
              <wp:posOffset>900430</wp:posOffset>
            </wp:positionH>
            <wp:positionV relativeFrom="paragraph">
              <wp:posOffset>399415</wp:posOffset>
            </wp:positionV>
            <wp:extent cx="194945" cy="43561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подбирать, готовить к занятию и использовать спортивное оборудование и инвентарь;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0" allowOverlap="1" wp14:anchorId="02E8A9BC" wp14:editId="32C43AF5">
            <wp:simplePos x="0" y="0"/>
            <wp:positionH relativeFrom="page">
              <wp:posOffset>900430</wp:posOffset>
            </wp:positionH>
            <wp:positionV relativeFrom="paragraph">
              <wp:posOffset>1231265</wp:posOffset>
            </wp:positionV>
            <wp:extent cx="194945" cy="21780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использовать различные формы адаптивного физического воспитания; использовать различные методы и</w:t>
      </w:r>
      <w:r w:rsidR="00417EFB" w:rsidRPr="00F565DE">
        <w:rPr>
          <w:sz w:val="28"/>
          <w:szCs w:val="28"/>
        </w:rPr>
        <w:tab/>
        <w:t>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характером патологии,  функциональными возможностями организма обучающихся;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8512" behindDoc="1" locked="0" layoutInCell="0" allowOverlap="1" wp14:anchorId="2D16A28C" wp14:editId="5866A1A9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использовать различные средства и методы физической реабилитации и восстановления организма;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49536" behindDoc="1" locked="0" layoutInCell="0" allowOverlap="1" wp14:anchorId="7454B133" wp14:editId="701EE570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5DE">
        <w:rPr>
          <w:noProof/>
          <w:sz w:val="28"/>
          <w:szCs w:val="28"/>
        </w:rPr>
        <w:drawing>
          <wp:anchor distT="0" distB="0" distL="114300" distR="114300" simplePos="0" relativeHeight="251650560" behindDoc="1" locked="0" layoutInCell="0" allowOverlap="1" wp14:anchorId="6C54F9E3" wp14:editId="13037194">
            <wp:simplePos x="0" y="0"/>
            <wp:positionH relativeFrom="page">
              <wp:posOffset>900430</wp:posOffset>
            </wp:positionH>
            <wp:positionV relativeFrom="paragraph">
              <wp:posOffset>821690</wp:posOffset>
            </wp:positionV>
            <wp:extent cx="194945" cy="4356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 xml:space="preserve">- мотивировать обучающихся к участию в занятиях физической культурой оздоровительной, реабилитационной и рекреационной направленности; 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планировать и проводить педагогически</w:t>
      </w:r>
      <w:r w:rsidRPr="00F565DE">
        <w:rPr>
          <w:sz w:val="28"/>
          <w:szCs w:val="28"/>
        </w:rPr>
        <w:tab/>
        <w:t>целесообразную работу с родителями;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1584" behindDoc="1" locked="0" layoutInCell="0" allowOverlap="1" wp14:anchorId="0628F4D7" wp14:editId="6C4586D0">
            <wp:simplePos x="0" y="0"/>
            <wp:positionH relativeFrom="page">
              <wp:posOffset>900430</wp:posOffset>
            </wp:positionH>
            <wp:positionV relativeFrom="paragraph">
              <wp:posOffset>616585</wp:posOffset>
            </wp:positionV>
            <wp:extent cx="194945" cy="21780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 xml:space="preserve">- выполнять профессионально ориентированные виды двигательных действий; 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2608" behindDoc="1" locked="0" layoutInCell="0" allowOverlap="1" wp14:anchorId="4251C7EF" wp14:editId="566FE4BA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осуществлять педагогический контроль, оценивать процесс и результаты деятельности обучающихся на занятии;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 xml:space="preserve"> - осуществлять самоанализ и самоконтроль при проведении урочных и внеурочных занятий;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анализировать процесс и результаты физического воспитания, отдельные уроки, внеурочные мероприятия и занятия, корректировать и совершенствовать их;</w:t>
      </w:r>
    </w:p>
    <w:p w:rsidR="00417EFB" w:rsidRPr="00F565DE" w:rsidRDefault="00417EFB" w:rsidP="00ED24D2">
      <w:pPr>
        <w:jc w:val="both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t>знать: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- цели, задачи, функции, содержание, формы и методы физического воспитания обучающихся, отнесенных к специальным медицинским группам;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3632" behindDoc="1" locked="0" layoutInCell="0" allowOverlap="1" wp14:anchorId="1DA6A9A9" wp14:editId="1DC77610">
            <wp:simplePos x="0" y="0"/>
            <wp:positionH relativeFrom="page">
              <wp:posOffset>900430</wp:posOffset>
            </wp:positionH>
            <wp:positionV relativeFrom="paragraph">
              <wp:posOffset>-20955</wp:posOffset>
            </wp:positionV>
            <wp:extent cx="194945" cy="21780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5DE">
        <w:rPr>
          <w:noProof/>
          <w:sz w:val="28"/>
          <w:szCs w:val="28"/>
        </w:rPr>
        <w:drawing>
          <wp:anchor distT="0" distB="0" distL="114300" distR="114300" simplePos="0" relativeHeight="251654656" behindDoc="1" locked="0" layoutInCell="0" allowOverlap="1" wp14:anchorId="08090A19" wp14:editId="5DD52318">
            <wp:simplePos x="0" y="0"/>
            <wp:positionH relativeFrom="page">
              <wp:posOffset>900430</wp:posOffset>
            </wp:positionH>
            <wp:positionV relativeFrom="paragraph">
              <wp:posOffset>604520</wp:posOffset>
            </wp:positionV>
            <wp:extent cx="194945" cy="217805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медико-биологические и психологические основы построения физического воспитания</w:t>
      </w:r>
      <w:r w:rsidR="00417EFB" w:rsidRPr="00F565DE">
        <w:rPr>
          <w:sz w:val="28"/>
          <w:szCs w:val="28"/>
        </w:rPr>
        <w:tab/>
        <w:t>обучающихся,</w:t>
      </w:r>
      <w:r w:rsidR="00417EFB" w:rsidRPr="00F565DE">
        <w:rPr>
          <w:sz w:val="28"/>
          <w:szCs w:val="28"/>
        </w:rPr>
        <w:tab/>
        <w:t>отнесенных</w:t>
      </w:r>
      <w:r w:rsidR="00417EFB" w:rsidRPr="00F565DE">
        <w:rPr>
          <w:sz w:val="28"/>
          <w:szCs w:val="28"/>
        </w:rPr>
        <w:tab/>
        <w:t xml:space="preserve"> к специальным медицинским группам;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5680" behindDoc="1" locked="0" layoutInCell="0" allowOverlap="1" wp14:anchorId="54B02A88" wp14:editId="055C82F2">
            <wp:simplePos x="0" y="0"/>
            <wp:positionH relativeFrom="page">
              <wp:posOffset>900430</wp:posOffset>
            </wp:positionH>
            <wp:positionV relativeFrom="paragraph">
              <wp:posOffset>605155</wp:posOffset>
            </wp:positionV>
            <wp:extent cx="194945" cy="217805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 wp14:anchorId="491821BB" wp14:editId="3DD2D608">
            <wp:simplePos x="0" y="0"/>
            <wp:positionH relativeFrom="page">
              <wp:posOffset>900430</wp:posOffset>
            </wp:positionH>
            <wp:positionV relativeFrom="paragraph">
              <wp:posOffset>1217295</wp:posOffset>
            </wp:positionV>
            <wp:extent cx="194945" cy="217805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причины, условия возникновения, характеристику и профилактику болезней отдельных нозологических групп: травмы, болезни костно-мышечной системы и соединительной ткани, болезни системы кровообращения, болезни органов дыхания, болезни органов пищеварения, болезни эндокринной системы, расстройства питания и нарушения обмена веществ, болезни нервной системы;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0" allowOverlap="1" wp14:anchorId="5C69B53D" wp14:editId="5E5AD82C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43561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основы физической реабилитации при заболеваниях, относящихся к вышеперечисленным нозологическим группам;</w:t>
      </w:r>
    </w:p>
    <w:p w:rsidR="00417EFB" w:rsidRPr="00F565DE" w:rsidRDefault="00417EFB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- средства физической культуры в системе реабилитации;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0" allowOverlap="1" wp14:anchorId="5E240938" wp14:editId="27827F23">
            <wp:simplePos x="0" y="0"/>
            <wp:positionH relativeFrom="page">
              <wp:posOffset>900430</wp:posOffset>
            </wp:positionH>
            <wp:positionV relativeFrom="paragraph">
              <wp:posOffset>603250</wp:posOffset>
            </wp:positionV>
            <wp:extent cx="194945" cy="217805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обучающегося;</w:t>
      </w:r>
    </w:p>
    <w:p w:rsidR="00417EFB" w:rsidRPr="00F565DE" w:rsidRDefault="00C75D00" w:rsidP="00ED24D2">
      <w:pPr>
        <w:ind w:firstLine="540"/>
        <w:jc w:val="both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0" allowOverlap="1" wp14:anchorId="54543ABB" wp14:editId="3E5DE9AE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217805"/>
            <wp:effectExtent l="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методические основы адаптивного физического воспитания обучающихся, отнесенных к специальным медицинским группам;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60800" behindDoc="1" locked="0" layoutInCell="0" allowOverlap="1" wp14:anchorId="33DA9892" wp14:editId="641BE324">
            <wp:simplePos x="0" y="0"/>
            <wp:positionH relativeFrom="page">
              <wp:posOffset>900430</wp:posOffset>
            </wp:positionH>
            <wp:positionV relativeFrom="paragraph">
              <wp:posOffset>604520</wp:posOffset>
            </wp:positionV>
            <wp:extent cx="194945" cy="217805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методические основы проведения занятий оздоровительной физической культурой с обучающимися, отнесенными к специальным медицинским группам;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61824" behindDoc="1" locked="0" layoutInCell="0" allowOverlap="1" wp14:anchorId="1CE5CE92" wp14:editId="37327F7F">
            <wp:simplePos x="0" y="0"/>
            <wp:positionH relativeFrom="page">
              <wp:posOffset>900430</wp:posOffset>
            </wp:positionH>
            <wp:positionV relativeFrom="paragraph">
              <wp:posOffset>604520</wp:posOffset>
            </wp:positionV>
            <wp:extent cx="194945" cy="433705"/>
            <wp:effectExtent l="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>- методические основы организации физкультурно-спортивной деятельности оздоровительной,</w:t>
      </w:r>
      <w:r w:rsidR="00417EFB" w:rsidRPr="00F565DE">
        <w:rPr>
          <w:sz w:val="28"/>
          <w:szCs w:val="28"/>
        </w:rPr>
        <w:tab/>
        <w:t>профилактически-реабилитационной</w:t>
      </w:r>
      <w:r w:rsidR="00417EFB" w:rsidRPr="00F565DE">
        <w:rPr>
          <w:sz w:val="28"/>
          <w:szCs w:val="28"/>
        </w:rPr>
        <w:tab/>
        <w:t>и рекреационно-досуговой направленности;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приемы, способы страховки и самостраховки;</w:t>
      </w:r>
    </w:p>
    <w:p w:rsidR="00417EFB" w:rsidRPr="00F565DE" w:rsidRDefault="00C75D00" w:rsidP="00ED24D2">
      <w:pPr>
        <w:ind w:firstLine="540"/>
        <w:rPr>
          <w:sz w:val="28"/>
          <w:szCs w:val="28"/>
        </w:rPr>
      </w:pPr>
      <w:r w:rsidRPr="00F565DE">
        <w:rPr>
          <w:noProof/>
          <w:sz w:val="28"/>
          <w:szCs w:val="28"/>
        </w:rPr>
        <w:drawing>
          <wp:anchor distT="0" distB="0" distL="114300" distR="114300" simplePos="0" relativeHeight="251662848" behindDoc="1" locked="0" layoutInCell="0" allowOverlap="1" wp14:anchorId="2751F76A" wp14:editId="0E8D73E7">
            <wp:simplePos x="0" y="0"/>
            <wp:positionH relativeFrom="page">
              <wp:posOffset>900430</wp:posOffset>
            </wp:positionH>
            <wp:positionV relativeFrom="paragraph">
              <wp:posOffset>400685</wp:posOffset>
            </wp:positionV>
            <wp:extent cx="194945" cy="435610"/>
            <wp:effectExtent l="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EFB" w:rsidRPr="00F565DE">
        <w:rPr>
          <w:sz w:val="28"/>
          <w:szCs w:val="28"/>
        </w:rPr>
        <w:t xml:space="preserve">- </w:t>
      </w:r>
      <w:r w:rsidR="00BC1866" w:rsidRPr="00F565DE">
        <w:rPr>
          <w:sz w:val="28"/>
          <w:szCs w:val="28"/>
        </w:rPr>
        <w:t>формы и методы</w:t>
      </w:r>
      <w:r w:rsidR="00BC1866" w:rsidRPr="00F565DE">
        <w:rPr>
          <w:sz w:val="28"/>
          <w:szCs w:val="28"/>
        </w:rPr>
        <w:tab/>
        <w:t>взаимодействия</w:t>
      </w:r>
      <w:r w:rsidR="00BC1866" w:rsidRPr="00F565DE">
        <w:rPr>
          <w:sz w:val="28"/>
          <w:szCs w:val="28"/>
        </w:rPr>
        <w:tab/>
        <w:t xml:space="preserve">с родителями </w:t>
      </w:r>
      <w:r w:rsidR="00417EFB" w:rsidRPr="00F565DE">
        <w:rPr>
          <w:sz w:val="28"/>
          <w:szCs w:val="28"/>
        </w:rPr>
        <w:t>или лицами, их заменяющими, как субъектами образовательного процесса;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виды специального оборудования, его назначение;</w:t>
      </w:r>
    </w:p>
    <w:p w:rsidR="00417EFB" w:rsidRPr="00F565DE" w:rsidRDefault="00417EFB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- виды документации, требования к ее ведению и оформлению.</w:t>
      </w:r>
    </w:p>
    <w:p w:rsidR="007F22E4" w:rsidRPr="00F565DE" w:rsidRDefault="002B11C8" w:rsidP="00ED24D2">
      <w:pPr>
        <w:ind w:firstLine="540"/>
        <w:rPr>
          <w:sz w:val="28"/>
          <w:szCs w:val="28"/>
        </w:rPr>
      </w:pPr>
      <w:r w:rsidRPr="00F565DE">
        <w:rPr>
          <w:sz w:val="28"/>
          <w:szCs w:val="28"/>
        </w:rPr>
        <w:t>Результатом  освоения программы профессионального модуля  является овладение обучающимися видом профессиональной деятельности (ВПД)</w:t>
      </w:r>
    </w:p>
    <w:p w:rsidR="002B11C8" w:rsidRDefault="007F22E4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Организация адаптивного физического воспитания обучающихся, отнесенных к специальным медицинским группам, в том числе профессиональными (ПК)</w:t>
      </w:r>
      <w:r w:rsidR="002B11C8" w:rsidRPr="00F565DE">
        <w:rPr>
          <w:sz w:val="28"/>
          <w:szCs w:val="28"/>
        </w:rPr>
        <w:t xml:space="preserve"> </w:t>
      </w:r>
      <w:r w:rsidRPr="00F565DE">
        <w:rPr>
          <w:sz w:val="28"/>
          <w:szCs w:val="28"/>
        </w:rPr>
        <w:t>и общими (ОК) компетенциями:</w:t>
      </w:r>
    </w:p>
    <w:p w:rsidR="00636E89" w:rsidRPr="00F565DE" w:rsidRDefault="00636E89" w:rsidP="00ED24D2">
      <w:pPr>
        <w:ind w:firstLine="540"/>
        <w:jc w:val="both"/>
        <w:rPr>
          <w:sz w:val="28"/>
          <w:szCs w:val="28"/>
        </w:rPr>
      </w:pPr>
    </w:p>
    <w:tbl>
      <w:tblPr>
        <w:tblW w:w="9640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8505"/>
      </w:tblGrid>
      <w:tr w:rsidR="007F22E4" w:rsidRPr="00F565DE" w:rsidTr="007F22E4">
        <w:trPr>
          <w:trHeight w:hRule="exact" w:val="475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323" w:right="-20"/>
              <w:rPr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>К</w:t>
            </w:r>
            <w:r w:rsidRPr="00F565DE">
              <w:rPr>
                <w:b/>
                <w:bCs/>
                <w:spacing w:val="2"/>
                <w:sz w:val="28"/>
                <w:szCs w:val="28"/>
              </w:rPr>
              <w:t>о</w:t>
            </w:r>
            <w:r w:rsidRPr="00F565DE">
              <w:rPr>
                <w:b/>
                <w:bCs/>
                <w:sz w:val="28"/>
                <w:szCs w:val="28"/>
              </w:rPr>
              <w:t>д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323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959" w:right="-20"/>
              <w:rPr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>Н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аи</w:t>
            </w:r>
            <w:r w:rsidRPr="00F565DE">
              <w:rPr>
                <w:b/>
                <w:bCs/>
                <w:sz w:val="28"/>
                <w:szCs w:val="28"/>
              </w:rPr>
              <w:t>м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е</w:t>
            </w:r>
            <w:r w:rsidRPr="00F565DE">
              <w:rPr>
                <w:b/>
                <w:bCs/>
                <w:spacing w:val="-2"/>
                <w:sz w:val="28"/>
                <w:szCs w:val="28"/>
              </w:rPr>
              <w:t>н</w:t>
            </w:r>
            <w:r w:rsidRPr="00F565DE">
              <w:rPr>
                <w:b/>
                <w:bCs/>
                <w:sz w:val="28"/>
                <w:szCs w:val="28"/>
              </w:rPr>
              <w:t>о</w:t>
            </w:r>
            <w:r w:rsidRPr="00F565DE">
              <w:rPr>
                <w:b/>
                <w:bCs/>
                <w:spacing w:val="-1"/>
                <w:sz w:val="28"/>
                <w:szCs w:val="28"/>
              </w:rPr>
              <w:t>в</w:t>
            </w:r>
            <w:r w:rsidRPr="00F565DE">
              <w:rPr>
                <w:b/>
                <w:bCs/>
                <w:sz w:val="28"/>
                <w:szCs w:val="28"/>
              </w:rPr>
              <w:t>а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н</w:t>
            </w:r>
            <w:r w:rsidRPr="00F565DE">
              <w:rPr>
                <w:b/>
                <w:bCs/>
                <w:spacing w:val="-1"/>
                <w:sz w:val="28"/>
                <w:szCs w:val="28"/>
              </w:rPr>
              <w:t>и</w:t>
            </w:r>
            <w:r w:rsidRPr="00F565DE">
              <w:rPr>
                <w:b/>
                <w:bCs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b/>
                <w:bCs/>
                <w:sz w:val="28"/>
                <w:szCs w:val="28"/>
              </w:rPr>
              <w:t>р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е</w:t>
            </w:r>
            <w:r w:rsidRPr="00F565DE">
              <w:rPr>
                <w:b/>
                <w:bCs/>
                <w:spacing w:val="-2"/>
                <w:sz w:val="28"/>
                <w:szCs w:val="28"/>
              </w:rPr>
              <w:t>з</w:t>
            </w:r>
            <w:r w:rsidRPr="00F565DE">
              <w:rPr>
                <w:b/>
                <w:bCs/>
                <w:sz w:val="28"/>
                <w:szCs w:val="28"/>
              </w:rPr>
              <w:t>ульт</w:t>
            </w:r>
            <w:r w:rsidRPr="00F565DE">
              <w:rPr>
                <w:b/>
                <w:bCs/>
                <w:spacing w:val="-1"/>
                <w:sz w:val="28"/>
                <w:szCs w:val="28"/>
              </w:rPr>
              <w:t>а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т</w:t>
            </w:r>
            <w:r w:rsidRPr="00F565DE">
              <w:rPr>
                <w:b/>
                <w:bCs/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F565DE">
              <w:rPr>
                <w:b/>
                <w:bCs/>
                <w:sz w:val="28"/>
                <w:szCs w:val="28"/>
              </w:rPr>
              <w:t>буч</w:t>
            </w:r>
            <w:r w:rsidRPr="00F565DE">
              <w:rPr>
                <w:b/>
                <w:bCs/>
                <w:spacing w:val="1"/>
                <w:sz w:val="28"/>
                <w:szCs w:val="28"/>
              </w:rPr>
              <w:t>е</w:t>
            </w:r>
            <w:r w:rsidRPr="00F565DE">
              <w:rPr>
                <w:b/>
                <w:bCs/>
                <w:sz w:val="28"/>
                <w:szCs w:val="28"/>
              </w:rPr>
              <w:t>ния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959" w:right="-20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652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1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7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Пони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37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щн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13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4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циальн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ю</w:t>
            </w:r>
            <w:r w:rsidRPr="00F565DE">
              <w:rPr>
                <w:spacing w:val="13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з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ачи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ость</w:t>
            </w:r>
            <w:r w:rsidRPr="00F565DE">
              <w:rPr>
                <w:spacing w:val="137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воей</w:t>
            </w:r>
            <w:r w:rsidRPr="00F565DE">
              <w:rPr>
                <w:spacing w:val="136"/>
                <w:sz w:val="28"/>
                <w:szCs w:val="28"/>
              </w:rPr>
              <w:t xml:space="preserve"> </w:t>
            </w:r>
            <w:r w:rsidRPr="00F565DE">
              <w:rPr>
                <w:spacing w:val="2"/>
                <w:sz w:val="28"/>
                <w:szCs w:val="28"/>
              </w:rPr>
              <w:t>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щей 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 xml:space="preserve">офессии, </w:t>
            </w:r>
            <w:r w:rsidRPr="00F565DE">
              <w:rPr>
                <w:spacing w:val="-1"/>
                <w:sz w:val="28"/>
                <w:szCs w:val="28"/>
              </w:rPr>
              <w:t>пр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яв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ть к ней</w:t>
            </w:r>
            <w:r w:rsidRPr="00F565DE">
              <w:rPr>
                <w:spacing w:val="1"/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ст</w:t>
            </w:r>
            <w:r w:rsidRPr="00F565DE">
              <w:rPr>
                <w:spacing w:val="1"/>
                <w:sz w:val="28"/>
                <w:szCs w:val="28"/>
              </w:rPr>
              <w:t>ой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 xml:space="preserve">ивый 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ерес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7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400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2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93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Орг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низ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ыв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152"/>
                <w:sz w:val="28"/>
                <w:szCs w:val="28"/>
              </w:rPr>
              <w:t xml:space="preserve"> </w:t>
            </w:r>
            <w:r w:rsidRPr="00F565DE">
              <w:rPr>
                <w:spacing w:val="-1"/>
                <w:sz w:val="28"/>
                <w:szCs w:val="28"/>
              </w:rPr>
              <w:t>со</w:t>
            </w:r>
            <w:r w:rsidRPr="00F565DE">
              <w:rPr>
                <w:sz w:val="28"/>
                <w:szCs w:val="28"/>
              </w:rPr>
              <w:t>б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ю</w:t>
            </w:r>
            <w:r w:rsidRPr="00F565DE">
              <w:rPr>
                <w:spacing w:val="15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де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ельн</w:t>
            </w:r>
            <w:r w:rsidRPr="00F565DE">
              <w:rPr>
                <w:spacing w:val="1"/>
                <w:sz w:val="28"/>
                <w:szCs w:val="28"/>
              </w:rPr>
              <w:t>ос</w:t>
            </w:r>
            <w:r w:rsidRPr="00F565DE">
              <w:rPr>
                <w:sz w:val="28"/>
                <w:szCs w:val="28"/>
              </w:rPr>
              <w:t>ть,</w:t>
            </w:r>
            <w:r w:rsidRPr="00F565DE">
              <w:rPr>
                <w:spacing w:val="150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пр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149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од</w:t>
            </w:r>
            <w:r w:rsidRPr="00F565DE">
              <w:rPr>
                <w:spacing w:val="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ш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ния</w:t>
            </w:r>
            <w:r w:rsidRPr="00F565DE">
              <w:rPr>
                <w:spacing w:val="59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ф</w:t>
            </w:r>
            <w:r w:rsidRPr="00F565DE">
              <w:rPr>
                <w:sz w:val="28"/>
                <w:szCs w:val="28"/>
              </w:rPr>
              <w:t>есс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</w:t>
            </w:r>
            <w:r w:rsidRPr="00F565DE">
              <w:rPr>
                <w:spacing w:val="2"/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pacing w:val="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60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ч,</w:t>
            </w:r>
            <w:r w:rsidRPr="00F565DE">
              <w:rPr>
                <w:spacing w:val="57"/>
                <w:sz w:val="28"/>
                <w:szCs w:val="28"/>
              </w:rPr>
              <w:t xml:space="preserve"> 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ва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55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их</w:t>
            </w:r>
            <w:r w:rsidRPr="00F565DE">
              <w:rPr>
                <w:spacing w:val="6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э</w:t>
            </w:r>
            <w:r w:rsidRPr="00F565DE">
              <w:rPr>
                <w:spacing w:val="-1"/>
                <w:sz w:val="28"/>
                <w:szCs w:val="28"/>
              </w:rPr>
              <w:t>ф</w:t>
            </w:r>
            <w:r w:rsidRPr="00F565DE">
              <w:rPr>
                <w:sz w:val="28"/>
                <w:szCs w:val="28"/>
              </w:rPr>
              <w:t>фе</w:t>
            </w:r>
            <w:r w:rsidRPr="00F565DE">
              <w:rPr>
                <w:spacing w:val="1"/>
                <w:sz w:val="28"/>
                <w:szCs w:val="28"/>
              </w:rPr>
              <w:t>к</w:t>
            </w:r>
            <w:r w:rsidRPr="00F565DE">
              <w:rPr>
                <w:spacing w:val="-1"/>
                <w:sz w:val="28"/>
                <w:szCs w:val="28"/>
              </w:rPr>
              <w:t>ти</w:t>
            </w:r>
            <w:r w:rsidRPr="00F565DE">
              <w:rPr>
                <w:sz w:val="28"/>
                <w:szCs w:val="28"/>
              </w:rPr>
              <w:t>вн</w:t>
            </w:r>
            <w:r w:rsidRPr="00F565DE">
              <w:rPr>
                <w:spacing w:val="1"/>
                <w:sz w:val="28"/>
                <w:szCs w:val="28"/>
              </w:rPr>
              <w:t>ос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56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 xml:space="preserve"> ка</w:t>
            </w:r>
            <w:r w:rsidRPr="00F565DE">
              <w:rPr>
                <w:spacing w:val="1"/>
                <w:sz w:val="28"/>
                <w:szCs w:val="28"/>
              </w:rPr>
              <w:t>че</w:t>
            </w:r>
            <w:r w:rsidRPr="00F565DE">
              <w:rPr>
                <w:sz w:val="28"/>
                <w:szCs w:val="28"/>
              </w:rPr>
              <w:t>ст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о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93"/>
              <w:jc w:val="both"/>
              <w:rPr>
                <w:sz w:val="28"/>
                <w:szCs w:val="28"/>
              </w:rPr>
            </w:pPr>
          </w:p>
        </w:tc>
      </w:tr>
      <w:tr w:rsidR="007F22E4" w:rsidRPr="00F565DE" w:rsidTr="00BC1866">
        <w:trPr>
          <w:trHeight w:hRule="exact" w:val="528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3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Оцени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-1"/>
                <w:sz w:val="28"/>
                <w:szCs w:val="28"/>
              </w:rPr>
              <w:t xml:space="preserve"> р</w:t>
            </w:r>
            <w:r w:rsidRPr="00F565DE">
              <w:rPr>
                <w:sz w:val="28"/>
                <w:szCs w:val="28"/>
              </w:rPr>
              <w:t>иски и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прини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ре</w:t>
            </w:r>
            <w:r w:rsidRPr="00F565DE">
              <w:rPr>
                <w:spacing w:val="1"/>
                <w:sz w:val="28"/>
                <w:szCs w:val="28"/>
              </w:rPr>
              <w:t>ш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ния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в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нест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ндартн</w:t>
            </w:r>
            <w:r w:rsidRPr="00F565DE">
              <w:rPr>
                <w:spacing w:val="-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 xml:space="preserve">х 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т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ци</w:t>
            </w:r>
            <w:r w:rsidRPr="00F565DE">
              <w:rPr>
                <w:sz w:val="28"/>
                <w:szCs w:val="28"/>
              </w:rPr>
              <w:t>ях</w:t>
            </w:r>
          </w:p>
        </w:tc>
      </w:tr>
      <w:tr w:rsidR="007F22E4" w:rsidRPr="00F565DE" w:rsidTr="007F22E4">
        <w:trPr>
          <w:trHeight w:hRule="exact" w:val="655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4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981"/>
                <w:tab w:val="left" w:pos="2811"/>
                <w:tab w:val="left" w:pos="3424"/>
                <w:tab w:val="left" w:pos="4921"/>
                <w:tab w:val="left" w:pos="7679"/>
              </w:tabs>
              <w:autoSpaceDE w:val="0"/>
              <w:autoSpaceDN w:val="0"/>
              <w:adjustRightInd w:val="0"/>
              <w:ind w:left="105" w:right="92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твлять</w:t>
            </w:r>
            <w:r w:rsidRPr="00F565DE">
              <w:rPr>
                <w:spacing w:val="71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пои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к,</w:t>
            </w:r>
            <w:r w:rsidRPr="00F565DE">
              <w:rPr>
                <w:spacing w:val="7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на</w:t>
            </w:r>
            <w:r w:rsidRPr="00F565DE">
              <w:rPr>
                <w:spacing w:val="-2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из</w:t>
            </w:r>
            <w:r w:rsidRPr="00F565DE">
              <w:rPr>
                <w:spacing w:val="7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70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к</w:t>
            </w:r>
            <w:r w:rsidRPr="00F565DE">
              <w:rPr>
                <w:spacing w:val="1"/>
                <w:sz w:val="28"/>
                <w:szCs w:val="28"/>
              </w:rPr>
              <w:t>у</w:t>
            </w:r>
            <w:r w:rsidRPr="00F565DE">
              <w:rPr>
                <w:spacing w:val="68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инфо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мации,</w:t>
            </w:r>
            <w:r w:rsidRPr="00F565DE">
              <w:rPr>
                <w:spacing w:val="7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не</w:t>
            </w:r>
            <w:r w:rsidRPr="00F565DE">
              <w:rPr>
                <w:spacing w:val="-1"/>
                <w:sz w:val="28"/>
                <w:szCs w:val="28"/>
              </w:rPr>
              <w:t>об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 xml:space="preserve">имой 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ля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-1"/>
                <w:sz w:val="28"/>
                <w:szCs w:val="28"/>
              </w:rPr>
              <w:t>п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в</w:t>
            </w:r>
            <w:r w:rsidRPr="00F565DE">
              <w:rPr>
                <w:spacing w:val="-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ab/>
              <w:t>и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ш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ab/>
              <w:t>п</w:t>
            </w:r>
            <w:r w:rsidRPr="00F565DE">
              <w:rPr>
                <w:spacing w:val="2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офесс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на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3"/>
                <w:sz w:val="28"/>
                <w:szCs w:val="28"/>
              </w:rPr>
              <w:t>ь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ы</w:t>
            </w:r>
            <w:r w:rsidRPr="00F565DE">
              <w:rPr>
                <w:spacing w:val="1"/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ab/>
            </w:r>
            <w:r w:rsidRPr="00F565DE">
              <w:rPr>
                <w:sz w:val="28"/>
                <w:szCs w:val="28"/>
              </w:rPr>
              <w:t>з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, 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офесси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ль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 xml:space="preserve">о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 xml:space="preserve"> л</w:t>
            </w:r>
            <w:r w:rsidRPr="00F565DE">
              <w:rPr>
                <w:spacing w:val="3"/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тн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 xml:space="preserve">о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я</w:t>
            </w:r>
          </w:p>
          <w:p w:rsidR="007F22E4" w:rsidRPr="00F565DE" w:rsidRDefault="007F22E4" w:rsidP="00ED24D2">
            <w:pPr>
              <w:widowControl w:val="0"/>
              <w:tabs>
                <w:tab w:val="left" w:pos="981"/>
                <w:tab w:val="left" w:pos="2811"/>
                <w:tab w:val="left" w:pos="3424"/>
                <w:tab w:val="left" w:pos="4921"/>
                <w:tab w:val="left" w:pos="7679"/>
              </w:tabs>
              <w:autoSpaceDE w:val="0"/>
              <w:autoSpaceDN w:val="0"/>
              <w:adjustRightInd w:val="0"/>
              <w:ind w:left="105" w:right="92"/>
              <w:jc w:val="both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331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5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Ис</w:t>
            </w:r>
            <w:r w:rsidRPr="00F565DE">
              <w:rPr>
                <w:spacing w:val="1"/>
                <w:sz w:val="28"/>
                <w:szCs w:val="28"/>
              </w:rPr>
              <w:t>по</w:t>
            </w:r>
            <w:r w:rsidRPr="00F565DE">
              <w:rPr>
                <w:sz w:val="28"/>
                <w:szCs w:val="28"/>
              </w:rPr>
              <w:t>льзова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18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ин</w:t>
            </w:r>
            <w:r w:rsidRPr="00F565DE">
              <w:rPr>
                <w:spacing w:val="-1"/>
                <w:sz w:val="28"/>
                <w:szCs w:val="28"/>
              </w:rPr>
              <w:t>фо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м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цион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23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-</w:t>
            </w:r>
            <w:r w:rsidRPr="00F565DE">
              <w:rPr>
                <w:spacing w:val="19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к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м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ника</w:t>
            </w:r>
            <w:r w:rsidRPr="00F565DE">
              <w:rPr>
                <w:spacing w:val="-1"/>
                <w:sz w:val="28"/>
                <w:szCs w:val="28"/>
              </w:rPr>
              <w:t>ц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2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2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9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т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хн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логии</w:t>
            </w:r>
            <w:r w:rsidRPr="00F565DE">
              <w:rPr>
                <w:spacing w:val="19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дл</w:t>
            </w:r>
            <w:r w:rsidRPr="00F565DE">
              <w:rPr>
                <w:sz w:val="28"/>
                <w:szCs w:val="28"/>
              </w:rPr>
              <w:t>я с</w:t>
            </w:r>
            <w:r w:rsidRPr="00F565DE">
              <w:rPr>
                <w:spacing w:val="1"/>
                <w:sz w:val="28"/>
                <w:szCs w:val="28"/>
              </w:rPr>
              <w:t>ов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ш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нс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во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ания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про</w:t>
            </w:r>
            <w:r w:rsidRPr="00F565DE">
              <w:rPr>
                <w:spacing w:val="1"/>
                <w:sz w:val="28"/>
                <w:szCs w:val="28"/>
              </w:rPr>
              <w:t>ф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сси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ль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ой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ел</w:t>
            </w:r>
            <w:r w:rsidRPr="00F565DE">
              <w:rPr>
                <w:spacing w:val="-2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0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652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6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1523"/>
                <w:tab w:val="left" w:pos="2010"/>
                <w:tab w:val="left" w:pos="3710"/>
                <w:tab w:val="left" w:pos="4216"/>
                <w:tab w:val="left" w:pos="5636"/>
                <w:tab w:val="left" w:pos="8268"/>
              </w:tabs>
              <w:autoSpaceDE w:val="0"/>
              <w:autoSpaceDN w:val="0"/>
              <w:adjustRightInd w:val="0"/>
              <w:ind w:left="105" w:right="41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Раб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та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ab/>
              <w:t>в</w:t>
            </w:r>
            <w:r w:rsidRPr="00F565DE">
              <w:rPr>
                <w:sz w:val="28"/>
                <w:szCs w:val="28"/>
              </w:rPr>
              <w:tab/>
              <w:t>к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2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лект</w:t>
            </w:r>
            <w:r w:rsidRPr="00F565DE">
              <w:rPr>
                <w:spacing w:val="1"/>
                <w:sz w:val="28"/>
                <w:szCs w:val="28"/>
              </w:rPr>
              <w:t>ив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ab/>
              <w:t>и</w:t>
            </w:r>
            <w:r w:rsidRPr="00F565DE">
              <w:rPr>
                <w:sz w:val="28"/>
                <w:szCs w:val="28"/>
              </w:rPr>
              <w:tab/>
              <w:t>ком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де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ab/>
              <w:t>вза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>мо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й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воват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ab/>
            </w:r>
            <w:r w:rsidRPr="00F565DE">
              <w:rPr>
                <w:sz w:val="28"/>
                <w:szCs w:val="28"/>
              </w:rPr>
              <w:t xml:space="preserve">с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к</w:t>
            </w:r>
            <w:r w:rsidRPr="00F565DE">
              <w:rPr>
                <w:spacing w:val="1"/>
                <w:sz w:val="28"/>
                <w:szCs w:val="28"/>
              </w:rPr>
              <w:t>ов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во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 xml:space="preserve">, </w:t>
            </w:r>
            <w:r w:rsidRPr="00F565DE">
              <w:rPr>
                <w:spacing w:val="-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ол</w:t>
            </w:r>
            <w:r w:rsidRPr="00F565DE">
              <w:rPr>
                <w:spacing w:val="-2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егам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 со</w:t>
            </w:r>
            <w:r w:rsidRPr="00F565DE">
              <w:rPr>
                <w:spacing w:val="-1"/>
                <w:sz w:val="28"/>
                <w:szCs w:val="28"/>
              </w:rPr>
              <w:t>ц</w:t>
            </w:r>
            <w:r w:rsidRPr="00F565DE">
              <w:rPr>
                <w:sz w:val="28"/>
                <w:szCs w:val="28"/>
              </w:rPr>
              <w:t>иа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ны</w:t>
            </w:r>
            <w:r w:rsidRPr="00F565DE">
              <w:rPr>
                <w:spacing w:val="-2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тне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ми</w:t>
            </w:r>
          </w:p>
          <w:p w:rsidR="007F22E4" w:rsidRPr="00F565DE" w:rsidRDefault="007F22E4" w:rsidP="00ED24D2">
            <w:pPr>
              <w:widowControl w:val="0"/>
              <w:tabs>
                <w:tab w:val="left" w:pos="1523"/>
                <w:tab w:val="left" w:pos="2010"/>
                <w:tab w:val="left" w:pos="3710"/>
                <w:tab w:val="left" w:pos="4216"/>
                <w:tab w:val="left" w:pos="5636"/>
                <w:tab w:val="left" w:pos="8268"/>
              </w:tabs>
              <w:autoSpaceDE w:val="0"/>
              <w:autoSpaceDN w:val="0"/>
              <w:adjustRightInd w:val="0"/>
              <w:ind w:left="105" w:right="41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655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7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2478"/>
                <w:tab w:val="left" w:pos="4243"/>
                <w:tab w:val="left" w:pos="5459"/>
                <w:tab w:val="left" w:pos="8241"/>
              </w:tabs>
              <w:autoSpaceDE w:val="0"/>
              <w:autoSpaceDN w:val="0"/>
              <w:adjustRightInd w:val="0"/>
              <w:ind w:left="105" w:right="92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</w:t>
            </w:r>
            <w:r w:rsidRPr="00F565DE">
              <w:rPr>
                <w:spacing w:val="1"/>
                <w:sz w:val="28"/>
                <w:szCs w:val="28"/>
              </w:rPr>
              <w:t>мос</w:t>
            </w:r>
            <w:r w:rsidRPr="00F565DE">
              <w:rPr>
                <w:spacing w:val="-2"/>
                <w:sz w:val="28"/>
                <w:szCs w:val="28"/>
              </w:rPr>
              <w:t>т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2"/>
                <w:sz w:val="28"/>
                <w:szCs w:val="28"/>
              </w:rPr>
              <w:t>я</w:t>
            </w:r>
            <w:r w:rsidRPr="00F565DE">
              <w:rPr>
                <w:spacing w:val="-2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ельно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пр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д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z w:val="28"/>
                <w:szCs w:val="28"/>
              </w:rPr>
              <w:tab/>
              <w:t>з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ачи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-1"/>
                <w:sz w:val="28"/>
                <w:szCs w:val="28"/>
              </w:rPr>
              <w:t>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офесс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на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3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ab/>
              <w:t>и лич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2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развити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pacing w:val="12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зани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ся</w:t>
            </w:r>
            <w:r w:rsidRPr="00F565DE">
              <w:rPr>
                <w:spacing w:val="12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м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б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вание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pacing w:val="12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зна</w:t>
            </w:r>
            <w:r w:rsidRPr="00F565DE">
              <w:rPr>
                <w:spacing w:val="-1"/>
                <w:sz w:val="28"/>
                <w:szCs w:val="28"/>
              </w:rPr>
              <w:t>нн</w:t>
            </w:r>
            <w:r w:rsidRPr="00F565DE">
              <w:rPr>
                <w:sz w:val="28"/>
                <w:szCs w:val="28"/>
              </w:rPr>
              <w:t>о п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 xml:space="preserve">ть </w:t>
            </w:r>
            <w:r w:rsidRPr="00F565DE">
              <w:rPr>
                <w:spacing w:val="-2"/>
                <w:sz w:val="28"/>
                <w:szCs w:val="28"/>
              </w:rPr>
              <w:t>п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pacing w:val="-1"/>
                <w:sz w:val="28"/>
                <w:szCs w:val="28"/>
              </w:rPr>
              <w:t>ы</w:t>
            </w:r>
            <w:r w:rsidRPr="00F565DE">
              <w:rPr>
                <w:spacing w:val="-2"/>
                <w:sz w:val="28"/>
                <w:szCs w:val="28"/>
              </w:rPr>
              <w:t>ш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ие кв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ации</w:t>
            </w:r>
          </w:p>
          <w:p w:rsidR="007F22E4" w:rsidRPr="00F565DE" w:rsidRDefault="007F22E4" w:rsidP="00ED24D2">
            <w:pPr>
              <w:widowControl w:val="0"/>
              <w:tabs>
                <w:tab w:val="left" w:pos="2478"/>
                <w:tab w:val="left" w:pos="4243"/>
                <w:tab w:val="left" w:pos="5459"/>
                <w:tab w:val="left" w:pos="8241"/>
              </w:tabs>
              <w:autoSpaceDE w:val="0"/>
              <w:autoSpaceDN w:val="0"/>
              <w:adjustRightInd w:val="0"/>
              <w:ind w:left="105" w:right="92"/>
              <w:jc w:val="both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976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8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1504"/>
                <w:tab w:val="left" w:pos="2571"/>
                <w:tab w:val="left" w:pos="4660"/>
                <w:tab w:val="left" w:pos="6666"/>
              </w:tabs>
              <w:autoSpaceDE w:val="0"/>
              <w:autoSpaceDN w:val="0"/>
              <w:adjustRightInd w:val="0"/>
              <w:ind w:left="105" w:right="86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Ст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ви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ab/>
              <w:t>ц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ab/>
              <w:t>м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иви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ятель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ab/>
              <w:t>об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 xml:space="preserve">я, </w:t>
            </w:r>
            <w:r w:rsidRPr="00F565DE">
              <w:rPr>
                <w:spacing w:val="1"/>
                <w:sz w:val="28"/>
                <w:szCs w:val="28"/>
              </w:rPr>
              <w:t>ор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ы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55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6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ко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pacing w:val="-1"/>
                <w:sz w:val="28"/>
                <w:szCs w:val="28"/>
              </w:rPr>
              <w:t>тр</w:t>
            </w:r>
            <w:r w:rsidRPr="00F565DE">
              <w:rPr>
                <w:sz w:val="28"/>
                <w:szCs w:val="28"/>
              </w:rPr>
              <w:t>олир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5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их</w:t>
            </w:r>
            <w:r w:rsidRPr="00F565DE">
              <w:rPr>
                <w:spacing w:val="5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рабо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у</w:t>
            </w:r>
            <w:r w:rsidRPr="00F565DE">
              <w:rPr>
                <w:spacing w:val="5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6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нятием</w:t>
            </w:r>
            <w:r w:rsidRPr="00F565DE">
              <w:rPr>
                <w:spacing w:val="57"/>
                <w:sz w:val="28"/>
                <w:szCs w:val="28"/>
              </w:rPr>
              <w:t xml:space="preserve"> </w:t>
            </w:r>
            <w:r w:rsidRPr="00F565DE">
              <w:rPr>
                <w:spacing w:val="10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57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б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твет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ннос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 за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кач</w:t>
            </w:r>
            <w:r w:rsidRPr="00F565DE">
              <w:rPr>
                <w:spacing w:val="1"/>
                <w:sz w:val="28"/>
                <w:szCs w:val="28"/>
              </w:rPr>
              <w:t>ес</w:t>
            </w:r>
            <w:r w:rsidRPr="00F565DE">
              <w:rPr>
                <w:sz w:val="28"/>
                <w:szCs w:val="28"/>
              </w:rPr>
              <w:t>т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б</w:t>
            </w:r>
            <w:r w:rsidRPr="00F565DE">
              <w:rPr>
                <w:sz w:val="28"/>
                <w:szCs w:val="28"/>
              </w:rPr>
              <w:t>ра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-1"/>
                <w:sz w:val="28"/>
                <w:szCs w:val="28"/>
              </w:rPr>
              <w:t>ел</w:t>
            </w:r>
            <w:r w:rsidRPr="00F565DE">
              <w:rPr>
                <w:sz w:val="28"/>
                <w:szCs w:val="28"/>
              </w:rPr>
              <w:t>ьн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о проц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са</w:t>
            </w:r>
          </w:p>
          <w:p w:rsidR="007F22E4" w:rsidRPr="00F565DE" w:rsidRDefault="007F22E4" w:rsidP="00ED24D2">
            <w:pPr>
              <w:widowControl w:val="0"/>
              <w:tabs>
                <w:tab w:val="left" w:pos="1504"/>
                <w:tab w:val="left" w:pos="2571"/>
                <w:tab w:val="left" w:pos="4660"/>
                <w:tab w:val="left" w:pos="6666"/>
              </w:tabs>
              <w:autoSpaceDE w:val="0"/>
              <w:autoSpaceDN w:val="0"/>
              <w:adjustRightInd w:val="0"/>
              <w:ind w:left="105" w:right="86"/>
              <w:jc w:val="both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331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9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2174"/>
                <w:tab w:val="left" w:pos="4857"/>
                <w:tab w:val="left" w:pos="6800"/>
                <w:tab w:val="left" w:pos="7296"/>
              </w:tabs>
              <w:autoSpaceDE w:val="0"/>
              <w:autoSpaceDN w:val="0"/>
              <w:adjustRightInd w:val="0"/>
              <w:ind w:left="105" w:right="42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твлять</w:t>
            </w:r>
            <w:r w:rsidRPr="00F565DE">
              <w:rPr>
                <w:sz w:val="28"/>
                <w:szCs w:val="28"/>
              </w:rPr>
              <w:tab/>
              <w:t>п</w:t>
            </w:r>
            <w:r w:rsidRPr="00F565DE">
              <w:rPr>
                <w:spacing w:val="2"/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сс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ональн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3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ос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z w:val="28"/>
                <w:szCs w:val="28"/>
              </w:rPr>
              <w:tab/>
              <w:t>в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сло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2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 xml:space="preserve">х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б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 xml:space="preserve">овления 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ц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й</w:t>
            </w:r>
            <w:r w:rsidRPr="00F565DE">
              <w:rPr>
                <w:spacing w:val="1"/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 xml:space="preserve"> с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ж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ния, с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ены тех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ий</w:t>
            </w:r>
          </w:p>
          <w:p w:rsidR="007F22E4" w:rsidRPr="00F565DE" w:rsidRDefault="007F22E4" w:rsidP="00ED24D2">
            <w:pPr>
              <w:widowControl w:val="0"/>
              <w:tabs>
                <w:tab w:val="left" w:pos="2174"/>
                <w:tab w:val="left" w:pos="4857"/>
                <w:tab w:val="left" w:pos="6800"/>
                <w:tab w:val="left" w:pos="7296"/>
              </w:tabs>
              <w:autoSpaceDE w:val="0"/>
              <w:autoSpaceDN w:val="0"/>
              <w:adjustRightInd w:val="0"/>
              <w:ind w:left="105" w:right="42"/>
              <w:rPr>
                <w:sz w:val="28"/>
                <w:szCs w:val="28"/>
              </w:rPr>
            </w:pPr>
          </w:p>
        </w:tc>
      </w:tr>
      <w:tr w:rsidR="007F22E4" w:rsidRPr="00F565DE" w:rsidTr="00BC1866">
        <w:trPr>
          <w:trHeight w:hRule="exact" w:val="676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10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твлять</w:t>
            </w:r>
            <w:r w:rsidRPr="00F565DE">
              <w:rPr>
                <w:spacing w:val="145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про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лак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у</w:t>
            </w:r>
            <w:r w:rsidRPr="00F565DE">
              <w:rPr>
                <w:spacing w:val="14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тр</w:t>
            </w:r>
            <w:r w:rsidRPr="00F565DE">
              <w:rPr>
                <w:sz w:val="28"/>
                <w:szCs w:val="28"/>
              </w:rPr>
              <w:t>ав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изм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pacing w:val="145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об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пе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4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хр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 xml:space="preserve"> ж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з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 xml:space="preserve">и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ья д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тей</w:t>
            </w:r>
          </w:p>
        </w:tc>
      </w:tr>
      <w:tr w:rsidR="007F22E4" w:rsidRPr="00F565DE" w:rsidTr="007F22E4">
        <w:trPr>
          <w:trHeight w:hRule="exact" w:val="652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11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Стро</w:t>
            </w:r>
            <w:r w:rsidRPr="00F565DE">
              <w:rPr>
                <w:spacing w:val="1"/>
                <w:sz w:val="28"/>
                <w:szCs w:val="28"/>
              </w:rPr>
              <w:t>ит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3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ф</w:t>
            </w:r>
            <w:r w:rsidRPr="00F565DE">
              <w:rPr>
                <w:sz w:val="28"/>
                <w:szCs w:val="28"/>
              </w:rPr>
              <w:t>есс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ональн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ю</w:t>
            </w:r>
            <w:r w:rsidRPr="00F565DE">
              <w:rPr>
                <w:spacing w:val="3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ьность</w:t>
            </w:r>
            <w:r w:rsidRPr="00F565DE">
              <w:rPr>
                <w:spacing w:val="3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33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об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юд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pacing w:val="31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пр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ых 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, ее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ре</w:t>
            </w:r>
            <w:r w:rsidRPr="00F565DE">
              <w:rPr>
                <w:spacing w:val="1"/>
                <w:sz w:val="28"/>
                <w:szCs w:val="28"/>
              </w:rPr>
              <w:t>г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-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>щ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655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2.1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6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ел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104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ц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05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107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ада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и,</w:t>
            </w:r>
            <w:r w:rsidRPr="00F565DE">
              <w:rPr>
                <w:spacing w:val="10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овать</w:t>
            </w:r>
            <w:r w:rsidRPr="00F565DE">
              <w:rPr>
                <w:spacing w:val="10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еск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05"/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спит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 xml:space="preserve">ние </w:t>
            </w:r>
            <w:r w:rsidRPr="00F565DE">
              <w:rPr>
                <w:spacing w:val="1"/>
                <w:sz w:val="28"/>
                <w:szCs w:val="28"/>
              </w:rPr>
              <w:t>об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я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6"/>
              <w:rPr>
                <w:sz w:val="28"/>
                <w:szCs w:val="28"/>
              </w:rPr>
            </w:pPr>
          </w:p>
        </w:tc>
      </w:tr>
      <w:tr w:rsidR="007F22E4" w:rsidRPr="00F565DE" w:rsidTr="00BC1866">
        <w:trPr>
          <w:trHeight w:hRule="exact" w:val="488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2.2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оди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 xml:space="preserve">ь </w:t>
            </w:r>
            <w:r w:rsidRPr="00F565DE">
              <w:rPr>
                <w:spacing w:val="-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pacing w:val="-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ор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й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-1"/>
                <w:sz w:val="28"/>
                <w:szCs w:val="28"/>
              </w:rPr>
              <w:t>фи</w:t>
            </w:r>
            <w:r w:rsidRPr="00F565DE">
              <w:rPr>
                <w:sz w:val="28"/>
                <w:szCs w:val="28"/>
              </w:rPr>
              <w:t>зи</w:t>
            </w:r>
            <w:r w:rsidRPr="00F565DE">
              <w:rPr>
                <w:spacing w:val="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еской к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-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ро</w:t>
            </w:r>
            <w:r w:rsidRPr="00F565DE">
              <w:rPr>
                <w:sz w:val="28"/>
                <w:szCs w:val="28"/>
              </w:rPr>
              <w:t>й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977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ПК 2.3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2401"/>
                <w:tab w:val="left" w:pos="4165"/>
                <w:tab w:val="left" w:pos="5413"/>
                <w:tab w:val="left" w:pos="6578"/>
                <w:tab w:val="left" w:pos="7157"/>
              </w:tabs>
              <w:autoSpaceDE w:val="0"/>
              <w:autoSpaceDN w:val="0"/>
              <w:adjustRightInd w:val="0"/>
              <w:ind w:left="105" w:right="89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Орг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низ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ыв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не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ро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ые</w:t>
            </w:r>
            <w:r w:rsidRPr="00F565DE">
              <w:rPr>
                <w:spacing w:val="1"/>
                <w:sz w:val="28"/>
                <w:szCs w:val="28"/>
              </w:rPr>
              <w:tab/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ти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ab/>
              <w:t>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ической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-1"/>
                <w:sz w:val="28"/>
                <w:szCs w:val="28"/>
              </w:rPr>
              <w:t>ку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 xml:space="preserve">й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зд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</w:t>
            </w:r>
            <w:r w:rsidRPr="00F565DE">
              <w:rPr>
                <w:spacing w:val="1"/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 xml:space="preserve">         </w:t>
            </w:r>
            <w:r w:rsidRPr="00F565DE">
              <w:rPr>
                <w:spacing w:val="-5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аб</w:t>
            </w:r>
            <w:r w:rsidRPr="00F565DE">
              <w:rPr>
                <w:sz w:val="28"/>
                <w:szCs w:val="28"/>
              </w:rPr>
              <w:t>или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</w:t>
            </w:r>
            <w:r w:rsidRPr="00F565DE">
              <w:rPr>
                <w:spacing w:val="4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онно</w:t>
            </w:r>
            <w:r w:rsidRPr="00F565DE">
              <w:rPr>
                <w:spacing w:val="1"/>
                <w:sz w:val="28"/>
                <w:szCs w:val="28"/>
              </w:rPr>
              <w:t>й</w:t>
            </w:r>
            <w:r w:rsidRPr="00F565DE">
              <w:rPr>
                <w:sz w:val="28"/>
                <w:szCs w:val="28"/>
              </w:rPr>
              <w:t xml:space="preserve">         </w:t>
            </w:r>
            <w:r w:rsidRPr="00F565DE">
              <w:rPr>
                <w:spacing w:val="-48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pacing w:val="-2"/>
                <w:sz w:val="28"/>
                <w:szCs w:val="28"/>
              </w:rPr>
              <w:t>к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цион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 н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пра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нно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2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</w:p>
          <w:p w:rsidR="007F22E4" w:rsidRPr="00F565DE" w:rsidRDefault="007F22E4" w:rsidP="00ED24D2">
            <w:pPr>
              <w:widowControl w:val="0"/>
              <w:tabs>
                <w:tab w:val="left" w:pos="2401"/>
                <w:tab w:val="left" w:pos="4165"/>
                <w:tab w:val="left" w:pos="5413"/>
                <w:tab w:val="left" w:pos="6578"/>
                <w:tab w:val="left" w:pos="7157"/>
              </w:tabs>
              <w:autoSpaceDE w:val="0"/>
              <w:autoSpaceDN w:val="0"/>
              <w:adjustRightInd w:val="0"/>
              <w:ind w:left="105" w:right="89"/>
              <w:jc w:val="both"/>
              <w:rPr>
                <w:sz w:val="28"/>
                <w:szCs w:val="28"/>
              </w:rPr>
            </w:pPr>
          </w:p>
        </w:tc>
      </w:tr>
      <w:tr w:rsidR="007F22E4" w:rsidRPr="00F565DE" w:rsidTr="007F22E4">
        <w:trPr>
          <w:trHeight w:hRule="exact" w:val="652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2.4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Ос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твлять</w:t>
            </w:r>
            <w:r w:rsidRPr="00F565DE">
              <w:rPr>
                <w:spacing w:val="17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п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да</w:t>
            </w:r>
            <w:r w:rsidRPr="00F565DE">
              <w:rPr>
                <w:sz w:val="28"/>
                <w:szCs w:val="28"/>
              </w:rPr>
              <w:t>г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ический</w:t>
            </w:r>
            <w:r w:rsidRPr="00F565DE">
              <w:rPr>
                <w:spacing w:val="172"/>
                <w:sz w:val="28"/>
                <w:szCs w:val="28"/>
              </w:rPr>
              <w:t xml:space="preserve"> </w:t>
            </w:r>
            <w:r w:rsidRPr="00F565DE">
              <w:rPr>
                <w:spacing w:val="-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онтроль,</w:t>
            </w:r>
            <w:r w:rsidRPr="00F565DE">
              <w:rPr>
                <w:spacing w:val="171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7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169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ез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-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ьтат</w:t>
            </w:r>
            <w:r w:rsidRPr="00F565DE">
              <w:rPr>
                <w:spacing w:val="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3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я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</w:p>
        </w:tc>
      </w:tr>
      <w:tr w:rsidR="007F22E4" w:rsidRPr="00F565DE" w:rsidTr="00BC1866">
        <w:trPr>
          <w:trHeight w:hRule="exact" w:val="340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2.5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Ана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изи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ва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че</w:t>
            </w:r>
            <w:r w:rsidRPr="00F565DE">
              <w:rPr>
                <w:spacing w:val="1"/>
                <w:sz w:val="28"/>
                <w:szCs w:val="28"/>
              </w:rPr>
              <w:t>бные</w:t>
            </w:r>
            <w:r w:rsidRPr="00F565DE">
              <w:rPr>
                <w:sz w:val="28"/>
                <w:szCs w:val="28"/>
              </w:rPr>
              <w:t xml:space="preserve"> з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ия</w:t>
            </w:r>
            <w:r w:rsidRPr="00F565DE">
              <w:rPr>
                <w:spacing w:val="-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 вн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2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 xml:space="preserve">е </w:t>
            </w:r>
            <w:r w:rsidRPr="00F565DE">
              <w:rPr>
                <w:spacing w:val="-1"/>
                <w:sz w:val="28"/>
                <w:szCs w:val="28"/>
              </w:rPr>
              <w:t>м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ия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я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</w:p>
        </w:tc>
      </w:tr>
      <w:tr w:rsidR="007F22E4" w:rsidRPr="00F565DE" w:rsidTr="00BB7A8C">
        <w:trPr>
          <w:trHeight w:hRule="exact" w:val="1021"/>
        </w:trPr>
        <w:tc>
          <w:tcPr>
            <w:tcW w:w="113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2.6</w:t>
            </w:r>
          </w:p>
          <w:p w:rsidR="007F22E4" w:rsidRPr="00F565DE" w:rsidRDefault="007F22E4" w:rsidP="00ED24D2">
            <w:pPr>
              <w:widowControl w:val="0"/>
              <w:autoSpaceDE w:val="0"/>
              <w:autoSpaceDN w:val="0"/>
              <w:adjustRightInd w:val="0"/>
              <w:ind w:left="108" w:right="-20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7F22E4" w:rsidRPr="00F565DE" w:rsidRDefault="007F22E4" w:rsidP="00ED24D2">
            <w:pPr>
              <w:widowControl w:val="0"/>
              <w:tabs>
                <w:tab w:val="left" w:pos="1108"/>
                <w:tab w:val="left" w:pos="3235"/>
                <w:tab w:val="left" w:pos="5651"/>
                <w:tab w:val="left" w:pos="6900"/>
              </w:tabs>
              <w:autoSpaceDE w:val="0"/>
              <w:autoSpaceDN w:val="0"/>
              <w:adjustRightInd w:val="0"/>
              <w:ind w:left="105" w:right="36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Ве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ab/>
            </w:r>
            <w:r w:rsidRPr="00F565DE">
              <w:rPr>
                <w:sz w:val="28"/>
                <w:szCs w:val="28"/>
              </w:rPr>
              <w:t>док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ме</w:t>
            </w:r>
            <w:r w:rsidRPr="00F565DE">
              <w:rPr>
                <w:spacing w:val="1"/>
                <w:sz w:val="28"/>
                <w:szCs w:val="28"/>
              </w:rPr>
              <w:t>нт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pacing w:val="-1"/>
                <w:sz w:val="28"/>
                <w:szCs w:val="28"/>
              </w:rPr>
              <w:t>ц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ab/>
              <w:t>обеспе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-2"/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>щ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ab/>
              <w:t>п</w:t>
            </w:r>
            <w:r w:rsidRPr="00F565DE">
              <w:rPr>
                <w:spacing w:val="2"/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цесс</w:t>
            </w:r>
            <w:r w:rsidRPr="00F565DE">
              <w:rPr>
                <w:sz w:val="28"/>
                <w:szCs w:val="28"/>
              </w:rPr>
              <w:tab/>
              <w:t>ада</w:t>
            </w:r>
            <w:r w:rsidRPr="00F565DE">
              <w:rPr>
                <w:spacing w:val="1"/>
                <w:sz w:val="28"/>
                <w:szCs w:val="28"/>
              </w:rPr>
              <w:t>п</w:t>
            </w:r>
            <w:r w:rsidRPr="00F565DE">
              <w:rPr>
                <w:sz w:val="28"/>
                <w:szCs w:val="28"/>
              </w:rPr>
              <w:t>т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6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го 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з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чес</w:t>
            </w:r>
            <w:r w:rsidRPr="00F565DE">
              <w:rPr>
                <w:spacing w:val="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о вос</w:t>
            </w:r>
            <w:r w:rsidRPr="00F565DE">
              <w:rPr>
                <w:spacing w:val="-1"/>
                <w:sz w:val="28"/>
                <w:szCs w:val="28"/>
              </w:rPr>
              <w:t>п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ания об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2"/>
                <w:sz w:val="28"/>
                <w:szCs w:val="28"/>
              </w:rPr>
              <w:t>х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я, от</w:t>
            </w:r>
            <w:r w:rsidRPr="00F565DE">
              <w:rPr>
                <w:spacing w:val="2"/>
                <w:sz w:val="28"/>
                <w:szCs w:val="28"/>
              </w:rPr>
              <w:t>н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сен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ых</w:t>
            </w:r>
            <w:r w:rsidRPr="00F565DE">
              <w:rPr>
                <w:spacing w:val="1"/>
                <w:sz w:val="28"/>
                <w:szCs w:val="28"/>
              </w:rPr>
              <w:t xml:space="preserve"> к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циальн</w:t>
            </w:r>
            <w:r w:rsidRPr="00F565DE">
              <w:rPr>
                <w:spacing w:val="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>м</w:t>
            </w:r>
            <w:r w:rsidR="00BB7A8C" w:rsidRPr="00F565DE">
              <w:rPr>
                <w:sz w:val="28"/>
                <w:szCs w:val="28"/>
              </w:rPr>
              <w:t xml:space="preserve"> медицинским группам</w:t>
            </w:r>
          </w:p>
          <w:p w:rsidR="00BB7A8C" w:rsidRPr="00F565DE" w:rsidRDefault="00BB7A8C" w:rsidP="00ED24D2">
            <w:pPr>
              <w:widowControl w:val="0"/>
              <w:tabs>
                <w:tab w:val="left" w:pos="1108"/>
                <w:tab w:val="left" w:pos="3235"/>
                <w:tab w:val="left" w:pos="5651"/>
                <w:tab w:val="left" w:pos="6900"/>
              </w:tabs>
              <w:autoSpaceDE w:val="0"/>
              <w:autoSpaceDN w:val="0"/>
              <w:adjustRightInd w:val="0"/>
              <w:ind w:left="105" w:right="36"/>
              <w:rPr>
                <w:sz w:val="28"/>
                <w:szCs w:val="28"/>
              </w:rPr>
            </w:pPr>
          </w:p>
          <w:p w:rsidR="00BB7A8C" w:rsidRPr="00F565DE" w:rsidRDefault="00BB7A8C" w:rsidP="00ED24D2">
            <w:pPr>
              <w:widowControl w:val="0"/>
              <w:tabs>
                <w:tab w:val="left" w:pos="1108"/>
                <w:tab w:val="left" w:pos="3235"/>
                <w:tab w:val="left" w:pos="5651"/>
                <w:tab w:val="left" w:pos="6900"/>
              </w:tabs>
              <w:autoSpaceDE w:val="0"/>
              <w:autoSpaceDN w:val="0"/>
              <w:adjustRightInd w:val="0"/>
              <w:ind w:left="105" w:right="36"/>
              <w:rPr>
                <w:sz w:val="28"/>
                <w:szCs w:val="28"/>
              </w:rPr>
            </w:pPr>
          </w:p>
          <w:p w:rsidR="00BB7A8C" w:rsidRPr="00F565DE" w:rsidRDefault="00BB7A8C" w:rsidP="00ED24D2">
            <w:pPr>
              <w:widowControl w:val="0"/>
              <w:tabs>
                <w:tab w:val="left" w:pos="1108"/>
                <w:tab w:val="left" w:pos="3235"/>
                <w:tab w:val="left" w:pos="5651"/>
                <w:tab w:val="left" w:pos="6900"/>
              </w:tabs>
              <w:autoSpaceDE w:val="0"/>
              <w:autoSpaceDN w:val="0"/>
              <w:adjustRightInd w:val="0"/>
              <w:ind w:left="105" w:right="36"/>
              <w:rPr>
                <w:sz w:val="28"/>
                <w:szCs w:val="28"/>
              </w:rPr>
            </w:pPr>
          </w:p>
          <w:p w:rsidR="007F22E4" w:rsidRPr="00F565DE" w:rsidRDefault="007F22E4" w:rsidP="00ED24D2">
            <w:pPr>
              <w:widowControl w:val="0"/>
              <w:tabs>
                <w:tab w:val="left" w:pos="1108"/>
                <w:tab w:val="left" w:pos="3235"/>
                <w:tab w:val="left" w:pos="5651"/>
                <w:tab w:val="left" w:pos="6900"/>
              </w:tabs>
              <w:autoSpaceDE w:val="0"/>
              <w:autoSpaceDN w:val="0"/>
              <w:adjustRightInd w:val="0"/>
              <w:ind w:left="105" w:right="36"/>
              <w:rPr>
                <w:sz w:val="28"/>
                <w:szCs w:val="28"/>
              </w:rPr>
            </w:pPr>
          </w:p>
        </w:tc>
      </w:tr>
    </w:tbl>
    <w:p w:rsidR="002B11C8" w:rsidRPr="00F565DE" w:rsidRDefault="002B11C8" w:rsidP="00ED24D2">
      <w:pPr>
        <w:jc w:val="both"/>
        <w:rPr>
          <w:sz w:val="28"/>
          <w:szCs w:val="28"/>
        </w:rPr>
      </w:pPr>
    </w:p>
    <w:p w:rsidR="00417EFB" w:rsidRPr="00F565DE" w:rsidRDefault="00417EFB" w:rsidP="00ED24D2">
      <w:pPr>
        <w:pStyle w:val="Default"/>
        <w:ind w:firstLine="540"/>
        <w:rPr>
          <w:bCs/>
          <w:sz w:val="28"/>
          <w:szCs w:val="28"/>
        </w:rPr>
      </w:pPr>
      <w:r w:rsidRPr="00F565DE">
        <w:rPr>
          <w:b/>
          <w:bCs/>
          <w:sz w:val="28"/>
          <w:szCs w:val="28"/>
        </w:rPr>
        <w:t xml:space="preserve">1.3. Рекомендуемое количество часов на освоение рабочей программы </w:t>
      </w:r>
      <w:r w:rsidRPr="00F565DE">
        <w:rPr>
          <w:bCs/>
          <w:sz w:val="28"/>
          <w:szCs w:val="28"/>
        </w:rPr>
        <w:t xml:space="preserve">профессионального модуля: </w:t>
      </w:r>
    </w:p>
    <w:p w:rsidR="00417EFB" w:rsidRPr="00F565DE" w:rsidRDefault="000C6418" w:rsidP="00ED24D2">
      <w:pPr>
        <w:pStyle w:val="Default"/>
        <w:rPr>
          <w:sz w:val="28"/>
          <w:szCs w:val="28"/>
        </w:rPr>
      </w:pPr>
      <w:r w:rsidRPr="00F565DE">
        <w:rPr>
          <w:bCs/>
          <w:sz w:val="28"/>
          <w:szCs w:val="28"/>
        </w:rPr>
        <w:t>В</w:t>
      </w:r>
      <w:r w:rsidR="00417EFB" w:rsidRPr="00F565DE">
        <w:rPr>
          <w:bCs/>
          <w:sz w:val="28"/>
          <w:szCs w:val="28"/>
        </w:rPr>
        <w:t>сего</w:t>
      </w:r>
      <w:r w:rsidRPr="00F565DE">
        <w:rPr>
          <w:bCs/>
          <w:sz w:val="28"/>
          <w:szCs w:val="28"/>
        </w:rPr>
        <w:t xml:space="preserve"> по модулю </w:t>
      </w:r>
      <w:r w:rsidR="00BC1866" w:rsidRPr="00F565DE">
        <w:rPr>
          <w:bCs/>
          <w:sz w:val="28"/>
          <w:szCs w:val="28"/>
        </w:rPr>
        <w:t>-</w:t>
      </w:r>
      <w:r w:rsidR="00BE0EFA" w:rsidRPr="00F565DE">
        <w:rPr>
          <w:bCs/>
          <w:sz w:val="28"/>
          <w:szCs w:val="28"/>
        </w:rPr>
        <w:t xml:space="preserve"> </w:t>
      </w:r>
      <w:r w:rsidR="00B4562D" w:rsidRPr="00F565DE">
        <w:rPr>
          <w:bCs/>
          <w:sz w:val="28"/>
          <w:szCs w:val="28"/>
        </w:rPr>
        <w:t>1</w:t>
      </w:r>
      <w:r w:rsidRPr="00F565DE">
        <w:rPr>
          <w:bCs/>
          <w:sz w:val="28"/>
          <w:szCs w:val="28"/>
        </w:rPr>
        <w:t>98</w:t>
      </w:r>
      <w:r w:rsidR="00BC1866" w:rsidRPr="00F565DE">
        <w:rPr>
          <w:bCs/>
          <w:sz w:val="28"/>
          <w:szCs w:val="28"/>
        </w:rPr>
        <w:t xml:space="preserve"> </w:t>
      </w:r>
      <w:r w:rsidR="00417EFB" w:rsidRPr="00F565DE">
        <w:rPr>
          <w:bCs/>
          <w:sz w:val="28"/>
          <w:szCs w:val="28"/>
        </w:rPr>
        <w:t>часов, в том числе:</w:t>
      </w:r>
    </w:p>
    <w:p w:rsidR="00417EFB" w:rsidRPr="00F565DE" w:rsidRDefault="00417EFB" w:rsidP="00BF2478">
      <w:pPr>
        <w:pStyle w:val="Default"/>
        <w:numPr>
          <w:ilvl w:val="0"/>
          <w:numId w:val="31"/>
        </w:numPr>
        <w:rPr>
          <w:sz w:val="28"/>
          <w:szCs w:val="28"/>
        </w:rPr>
      </w:pPr>
      <w:r w:rsidRPr="00F565DE">
        <w:rPr>
          <w:sz w:val="28"/>
          <w:szCs w:val="28"/>
        </w:rPr>
        <w:t>обязательной аудиторной</w:t>
      </w:r>
      <w:r w:rsidR="00BC1866" w:rsidRPr="00F565DE">
        <w:rPr>
          <w:sz w:val="28"/>
          <w:szCs w:val="28"/>
        </w:rPr>
        <w:t xml:space="preserve"> учебной нагрузки обучающегося - </w:t>
      </w:r>
      <w:r w:rsidR="00B4562D" w:rsidRPr="00F565DE">
        <w:rPr>
          <w:sz w:val="28"/>
          <w:szCs w:val="28"/>
        </w:rPr>
        <w:t>84</w:t>
      </w:r>
      <w:r w:rsidR="00BC1866" w:rsidRPr="00F565DE">
        <w:rPr>
          <w:sz w:val="28"/>
          <w:szCs w:val="28"/>
        </w:rPr>
        <w:t xml:space="preserve"> </w:t>
      </w:r>
      <w:r w:rsidR="00B4562D" w:rsidRPr="00F565DE">
        <w:rPr>
          <w:sz w:val="28"/>
          <w:szCs w:val="28"/>
        </w:rPr>
        <w:t>часа</w:t>
      </w:r>
      <w:r w:rsidRPr="00F565DE">
        <w:rPr>
          <w:sz w:val="28"/>
          <w:szCs w:val="28"/>
        </w:rPr>
        <w:t>;</w:t>
      </w:r>
    </w:p>
    <w:p w:rsidR="00417EFB" w:rsidRPr="00BF2478" w:rsidRDefault="00417EFB" w:rsidP="00BF2478">
      <w:pPr>
        <w:pStyle w:val="af2"/>
        <w:numPr>
          <w:ilvl w:val="0"/>
          <w:numId w:val="31"/>
        </w:numPr>
        <w:rPr>
          <w:sz w:val="28"/>
          <w:szCs w:val="28"/>
        </w:rPr>
      </w:pPr>
      <w:r w:rsidRPr="00BF2478">
        <w:rPr>
          <w:sz w:val="28"/>
          <w:szCs w:val="28"/>
        </w:rPr>
        <w:t>самост</w:t>
      </w:r>
      <w:r w:rsidR="00BC1866" w:rsidRPr="00BF2478">
        <w:rPr>
          <w:sz w:val="28"/>
          <w:szCs w:val="28"/>
        </w:rPr>
        <w:t xml:space="preserve">оятельной работы обучающегося  - </w:t>
      </w:r>
      <w:r w:rsidR="00B4562D" w:rsidRPr="00BF2478">
        <w:rPr>
          <w:sz w:val="28"/>
          <w:szCs w:val="28"/>
        </w:rPr>
        <w:t>42</w:t>
      </w:r>
      <w:r w:rsidR="00BC1866" w:rsidRPr="00BF2478">
        <w:rPr>
          <w:sz w:val="28"/>
          <w:szCs w:val="28"/>
        </w:rPr>
        <w:t xml:space="preserve"> </w:t>
      </w:r>
      <w:r w:rsidRPr="00BF2478">
        <w:rPr>
          <w:sz w:val="28"/>
          <w:szCs w:val="28"/>
        </w:rPr>
        <w:t>часа;</w:t>
      </w:r>
    </w:p>
    <w:p w:rsidR="000C6418" w:rsidRPr="00BF2478" w:rsidRDefault="000C6418" w:rsidP="00BF2478">
      <w:pPr>
        <w:pStyle w:val="af2"/>
        <w:numPr>
          <w:ilvl w:val="0"/>
          <w:numId w:val="31"/>
        </w:numPr>
        <w:rPr>
          <w:sz w:val="28"/>
          <w:szCs w:val="28"/>
        </w:rPr>
      </w:pPr>
      <w:r w:rsidRPr="00BF2478">
        <w:rPr>
          <w:sz w:val="28"/>
          <w:szCs w:val="28"/>
        </w:rPr>
        <w:t xml:space="preserve">производственной практики - 72 </w:t>
      </w:r>
      <w:bookmarkStart w:id="0" w:name="_GoBack"/>
      <w:bookmarkEnd w:id="0"/>
      <w:r w:rsidRPr="00BF2478">
        <w:rPr>
          <w:sz w:val="28"/>
          <w:szCs w:val="28"/>
        </w:rPr>
        <w:t>часа</w:t>
      </w:r>
    </w:p>
    <w:p w:rsidR="008069D7" w:rsidRPr="00F565DE" w:rsidRDefault="008069D7" w:rsidP="00ED24D2">
      <w:pPr>
        <w:rPr>
          <w:sz w:val="28"/>
          <w:szCs w:val="28"/>
        </w:rPr>
      </w:pPr>
    </w:p>
    <w:p w:rsidR="008069D7" w:rsidRDefault="008069D7" w:rsidP="00ED24D2">
      <w:pPr>
        <w:rPr>
          <w:sz w:val="28"/>
          <w:szCs w:val="28"/>
        </w:rPr>
      </w:pPr>
    </w:p>
    <w:p w:rsidR="00157D6A" w:rsidRPr="00F565DE" w:rsidRDefault="00157D6A" w:rsidP="00ED24D2">
      <w:pPr>
        <w:pStyle w:val="Default"/>
        <w:jc w:val="center"/>
        <w:rPr>
          <w:b/>
          <w:bCs/>
          <w:sz w:val="28"/>
          <w:szCs w:val="28"/>
        </w:rPr>
      </w:pPr>
      <w:r w:rsidRPr="00F565DE">
        <w:rPr>
          <w:b/>
          <w:sz w:val="28"/>
          <w:szCs w:val="28"/>
        </w:rPr>
        <w:t xml:space="preserve">2. </w:t>
      </w:r>
      <w:r w:rsidR="0053144A" w:rsidRPr="00F565DE">
        <w:rPr>
          <w:b/>
          <w:sz w:val="28"/>
          <w:szCs w:val="28"/>
        </w:rPr>
        <w:t>СТРУКТУРА И СОДЕРЖАНИЕ ПРОФЕССИНАЛЬНОГО МОДУЛЯ</w:t>
      </w:r>
    </w:p>
    <w:p w:rsidR="00157D6A" w:rsidRPr="00F565DE" w:rsidRDefault="00157D6A" w:rsidP="00ED24D2">
      <w:pPr>
        <w:jc w:val="center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t>2.1. Объем учебной дисциплины и виды учебной работы</w:t>
      </w:r>
    </w:p>
    <w:p w:rsidR="00157D6A" w:rsidRPr="00F565DE" w:rsidRDefault="00157D6A" w:rsidP="00ED24D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2263"/>
      </w:tblGrid>
      <w:tr w:rsidR="00157D6A" w:rsidRPr="00F565DE" w:rsidTr="00636E89">
        <w:trPr>
          <w:trHeight w:val="510"/>
        </w:trPr>
        <w:tc>
          <w:tcPr>
            <w:tcW w:w="7308" w:type="dxa"/>
          </w:tcPr>
          <w:p w:rsidR="00157D6A" w:rsidRPr="00636E89" w:rsidRDefault="00157D6A" w:rsidP="00ED24D2">
            <w:pPr>
              <w:jc w:val="center"/>
              <w:rPr>
                <w:b/>
                <w:sz w:val="28"/>
                <w:szCs w:val="28"/>
              </w:rPr>
            </w:pPr>
            <w:r w:rsidRPr="00636E89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2263" w:type="dxa"/>
          </w:tcPr>
          <w:p w:rsidR="00157D6A" w:rsidRPr="00636E89" w:rsidRDefault="00157D6A" w:rsidP="00ED24D2">
            <w:pPr>
              <w:rPr>
                <w:b/>
                <w:sz w:val="28"/>
                <w:szCs w:val="28"/>
              </w:rPr>
            </w:pPr>
            <w:r w:rsidRPr="00636E89">
              <w:rPr>
                <w:b/>
                <w:sz w:val="28"/>
                <w:szCs w:val="28"/>
              </w:rPr>
              <w:t>Объем часов</w:t>
            </w:r>
          </w:p>
        </w:tc>
      </w:tr>
      <w:tr w:rsidR="00157D6A" w:rsidRPr="00F565DE" w:rsidTr="00636E89">
        <w:trPr>
          <w:trHeight w:val="510"/>
        </w:trPr>
        <w:tc>
          <w:tcPr>
            <w:tcW w:w="7308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3" w:type="dxa"/>
          </w:tcPr>
          <w:p w:rsidR="00157D6A" w:rsidRPr="00F565DE" w:rsidRDefault="000C6418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198</w:t>
            </w:r>
          </w:p>
        </w:tc>
      </w:tr>
      <w:tr w:rsidR="00157D6A" w:rsidRPr="00F565DE" w:rsidTr="00636E89">
        <w:trPr>
          <w:trHeight w:val="510"/>
        </w:trPr>
        <w:tc>
          <w:tcPr>
            <w:tcW w:w="7308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63" w:type="dxa"/>
          </w:tcPr>
          <w:p w:rsidR="00157D6A" w:rsidRPr="00F565DE" w:rsidRDefault="00B4562D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84</w:t>
            </w:r>
          </w:p>
        </w:tc>
      </w:tr>
      <w:tr w:rsidR="00157D6A" w:rsidRPr="00F565DE" w:rsidTr="00636E89">
        <w:trPr>
          <w:trHeight w:val="510"/>
        </w:trPr>
        <w:tc>
          <w:tcPr>
            <w:tcW w:w="7308" w:type="dxa"/>
          </w:tcPr>
          <w:p w:rsidR="00157D6A" w:rsidRPr="00F565DE" w:rsidRDefault="00157D6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3" w:type="dxa"/>
          </w:tcPr>
          <w:p w:rsidR="00157D6A" w:rsidRPr="00F565DE" w:rsidRDefault="00B4562D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42</w:t>
            </w:r>
          </w:p>
        </w:tc>
      </w:tr>
      <w:tr w:rsidR="00CE4A22" w:rsidRPr="00F565DE" w:rsidTr="00636E89">
        <w:trPr>
          <w:trHeight w:val="510"/>
        </w:trPr>
        <w:tc>
          <w:tcPr>
            <w:tcW w:w="7308" w:type="dxa"/>
          </w:tcPr>
          <w:p w:rsidR="00CE4A22" w:rsidRPr="00F565DE" w:rsidRDefault="000C6418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Производственная  </w:t>
            </w:r>
            <w:r w:rsidR="00CE4A22" w:rsidRPr="00F565DE">
              <w:rPr>
                <w:sz w:val="28"/>
                <w:szCs w:val="28"/>
              </w:rPr>
              <w:t>практика</w:t>
            </w:r>
          </w:p>
        </w:tc>
        <w:tc>
          <w:tcPr>
            <w:tcW w:w="2263" w:type="dxa"/>
          </w:tcPr>
          <w:p w:rsidR="00CE4A22" w:rsidRPr="00F565DE" w:rsidRDefault="000C6418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72</w:t>
            </w:r>
          </w:p>
        </w:tc>
      </w:tr>
      <w:tr w:rsidR="00157D6A" w:rsidRPr="00F565DE" w:rsidTr="00636E89">
        <w:trPr>
          <w:trHeight w:val="510"/>
        </w:trPr>
        <w:tc>
          <w:tcPr>
            <w:tcW w:w="9571" w:type="dxa"/>
            <w:gridSpan w:val="2"/>
          </w:tcPr>
          <w:p w:rsidR="00157D6A" w:rsidRPr="00F565DE" w:rsidRDefault="00157D6A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Итоговая аттестация </w:t>
            </w:r>
            <w:r w:rsidR="00B4562D" w:rsidRPr="00F565DE">
              <w:rPr>
                <w:sz w:val="28"/>
                <w:szCs w:val="28"/>
              </w:rPr>
              <w:t>в форме</w:t>
            </w:r>
            <w:r w:rsidR="000C6418" w:rsidRPr="00F565DE">
              <w:rPr>
                <w:sz w:val="28"/>
                <w:szCs w:val="28"/>
              </w:rPr>
              <w:t xml:space="preserve">   </w:t>
            </w:r>
            <w:r w:rsidR="00CA156C" w:rsidRPr="00F565DE">
              <w:rPr>
                <w:sz w:val="28"/>
                <w:szCs w:val="28"/>
              </w:rPr>
              <w:t xml:space="preserve">квалификационного </w:t>
            </w:r>
            <w:r w:rsidR="00B4562D" w:rsidRPr="00F565DE">
              <w:rPr>
                <w:sz w:val="28"/>
                <w:szCs w:val="28"/>
              </w:rPr>
              <w:t xml:space="preserve"> экзамена</w:t>
            </w:r>
          </w:p>
        </w:tc>
      </w:tr>
    </w:tbl>
    <w:p w:rsidR="00157D6A" w:rsidRPr="00F565DE" w:rsidRDefault="00157D6A" w:rsidP="00ED24D2">
      <w:pPr>
        <w:rPr>
          <w:sz w:val="28"/>
          <w:szCs w:val="28"/>
        </w:rPr>
      </w:pPr>
    </w:p>
    <w:p w:rsidR="00157D6A" w:rsidRPr="00F565DE" w:rsidRDefault="00157D6A" w:rsidP="00ED24D2">
      <w:pPr>
        <w:ind w:firstLine="540"/>
        <w:rPr>
          <w:bCs/>
          <w:sz w:val="28"/>
          <w:szCs w:val="28"/>
        </w:rPr>
      </w:pPr>
    </w:p>
    <w:p w:rsidR="007946A0" w:rsidRPr="00F565DE" w:rsidRDefault="007946A0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</w:pPr>
    </w:p>
    <w:p w:rsidR="002A3B69" w:rsidRPr="00F565DE" w:rsidRDefault="002A3B69" w:rsidP="00ED24D2">
      <w:pPr>
        <w:rPr>
          <w:sz w:val="28"/>
          <w:szCs w:val="28"/>
        </w:rPr>
        <w:sectPr w:rsidR="002A3B69" w:rsidRPr="00F565DE" w:rsidSect="00EA7A9A">
          <w:headerReference w:type="even" r:id="rId10"/>
          <w:headerReference w:type="default" r:id="rId11"/>
          <w:headerReference w:type="first" r:id="rId12"/>
          <w:pgSz w:w="11906" w:h="16838"/>
          <w:pgMar w:top="851" w:right="567" w:bottom="567" w:left="1418" w:header="709" w:footer="709" w:gutter="113"/>
          <w:cols w:space="708"/>
          <w:titlePg/>
          <w:docGrid w:linePitch="360"/>
        </w:sectPr>
      </w:pPr>
    </w:p>
    <w:p w:rsidR="009C2B2D" w:rsidRPr="00F565DE" w:rsidRDefault="003D3185" w:rsidP="00ED24D2">
      <w:pPr>
        <w:jc w:val="center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lastRenderedPageBreak/>
        <w:t>3</w:t>
      </w:r>
      <w:r w:rsidR="007946A0" w:rsidRPr="00F565DE">
        <w:rPr>
          <w:b/>
          <w:sz w:val="28"/>
          <w:szCs w:val="28"/>
        </w:rPr>
        <w:t>.</w:t>
      </w:r>
      <w:r w:rsidR="007946A0" w:rsidRPr="00F565DE">
        <w:rPr>
          <w:b/>
          <w:color w:val="FF0000"/>
          <w:sz w:val="28"/>
          <w:szCs w:val="28"/>
        </w:rPr>
        <w:t xml:space="preserve"> </w:t>
      </w:r>
      <w:r w:rsidR="008069D7" w:rsidRPr="00F565DE">
        <w:rPr>
          <w:b/>
          <w:sz w:val="28"/>
          <w:szCs w:val="28"/>
        </w:rPr>
        <w:t xml:space="preserve">ТЕМАТИЧЕСКИЙ ПЛАН И СОДЕРЖАНИЕ  </w:t>
      </w:r>
      <w:r w:rsidR="007946A0" w:rsidRPr="00F565DE">
        <w:rPr>
          <w:b/>
          <w:sz w:val="28"/>
          <w:szCs w:val="28"/>
        </w:rPr>
        <w:t xml:space="preserve"> </w:t>
      </w:r>
      <w:r w:rsidR="008069D7" w:rsidRPr="00F565DE">
        <w:rPr>
          <w:b/>
          <w:sz w:val="28"/>
          <w:szCs w:val="28"/>
        </w:rPr>
        <w:t>ПРОФЕССИНАЛЬНОГО МОДУЛЯ</w:t>
      </w:r>
    </w:p>
    <w:p w:rsidR="007946A0" w:rsidRPr="00F565DE" w:rsidRDefault="00384A2D" w:rsidP="00ED24D2">
      <w:pPr>
        <w:jc w:val="center"/>
        <w:rPr>
          <w:sz w:val="28"/>
          <w:szCs w:val="28"/>
        </w:rPr>
      </w:pPr>
      <w:r w:rsidRPr="00F565DE">
        <w:rPr>
          <w:sz w:val="28"/>
          <w:szCs w:val="28"/>
        </w:rPr>
        <w:t>ПМ.02 Организации адаптивного физического воспитания обучающихся, отнесенных к специальным медицинским группам</w:t>
      </w:r>
    </w:p>
    <w:tbl>
      <w:tblPr>
        <w:tblW w:w="14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188"/>
        <w:gridCol w:w="7813"/>
        <w:gridCol w:w="1196"/>
        <w:gridCol w:w="1709"/>
      </w:tblGrid>
      <w:tr w:rsidR="007946A0" w:rsidRPr="00F565DE" w:rsidTr="002D4493">
        <w:tc>
          <w:tcPr>
            <w:tcW w:w="4188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Наименование</w:t>
            </w:r>
          </w:p>
          <w:p w:rsidR="007946A0" w:rsidRPr="00F565DE" w:rsidRDefault="007946A0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7813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96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Объем часов</w:t>
            </w:r>
          </w:p>
        </w:tc>
        <w:tc>
          <w:tcPr>
            <w:tcW w:w="1709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Уровень освоения</w:t>
            </w:r>
          </w:p>
        </w:tc>
      </w:tr>
      <w:tr w:rsidR="007946A0" w:rsidRPr="00F565DE" w:rsidTr="002D4493">
        <w:tc>
          <w:tcPr>
            <w:tcW w:w="4188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b/>
                <w:sz w:val="28"/>
                <w:szCs w:val="28"/>
              </w:rPr>
            </w:pPr>
            <w:r w:rsidRPr="00F565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813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b/>
                <w:sz w:val="28"/>
                <w:szCs w:val="28"/>
              </w:rPr>
            </w:pPr>
            <w:r w:rsidRPr="00F565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6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b/>
                <w:sz w:val="28"/>
                <w:szCs w:val="28"/>
              </w:rPr>
            </w:pPr>
            <w:r w:rsidRPr="00F565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9" w:type="dxa"/>
            <w:shd w:val="clear" w:color="auto" w:fill="FFFFFF"/>
          </w:tcPr>
          <w:p w:rsidR="007946A0" w:rsidRPr="00F565DE" w:rsidRDefault="007946A0" w:rsidP="00ED24D2">
            <w:pPr>
              <w:jc w:val="center"/>
              <w:rPr>
                <w:b/>
                <w:sz w:val="28"/>
                <w:szCs w:val="28"/>
              </w:rPr>
            </w:pPr>
            <w:r w:rsidRPr="00F565DE">
              <w:rPr>
                <w:b/>
                <w:sz w:val="28"/>
                <w:szCs w:val="28"/>
              </w:rPr>
              <w:t>4</w:t>
            </w:r>
          </w:p>
        </w:tc>
      </w:tr>
      <w:tr w:rsidR="002D4493" w:rsidRPr="00F565DE" w:rsidTr="002D4493">
        <w:tc>
          <w:tcPr>
            <w:tcW w:w="4188" w:type="dxa"/>
            <w:shd w:val="clear" w:color="auto" w:fill="FFFFFF"/>
          </w:tcPr>
          <w:p w:rsidR="002D4493" w:rsidRPr="00F565DE" w:rsidRDefault="002D4493" w:rsidP="00ED24D2">
            <w:pPr>
              <w:numPr>
                <w:ilvl w:val="12"/>
                <w:numId w:val="0"/>
              </w:numPr>
              <w:rPr>
                <w:b/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 xml:space="preserve">Раздел 1. </w:t>
            </w:r>
          </w:p>
        </w:tc>
        <w:tc>
          <w:tcPr>
            <w:tcW w:w="7813" w:type="dxa"/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Введение в специальность</w:t>
            </w:r>
            <w:r w:rsidRPr="00F565DE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196" w:type="dxa"/>
            <w:shd w:val="clear" w:color="auto" w:fill="FFFFFF"/>
          </w:tcPr>
          <w:p w:rsidR="002D4493" w:rsidRPr="00F565DE" w:rsidRDefault="00DC27E2" w:rsidP="00ED24D2">
            <w:pPr>
              <w:jc w:val="center"/>
              <w:rPr>
                <w:b/>
                <w:sz w:val="28"/>
                <w:szCs w:val="28"/>
              </w:rPr>
            </w:pPr>
            <w:r w:rsidRPr="00F565D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09" w:type="dxa"/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</w:p>
        </w:tc>
      </w:tr>
      <w:tr w:rsidR="002D4493" w:rsidRPr="00F565DE" w:rsidTr="002F15D8">
        <w:trPr>
          <w:trHeight w:val="525"/>
        </w:trPr>
        <w:tc>
          <w:tcPr>
            <w:tcW w:w="418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pStyle w:val="a7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1.1. Цели, задачи, функции, содержание, формы и методы физического воспитания обучающихся, отнесенных к специальным медицинским группам;</w:t>
            </w:r>
          </w:p>
        </w:tc>
        <w:tc>
          <w:tcPr>
            <w:tcW w:w="7813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Содержание учебного материала:</w:t>
            </w:r>
          </w:p>
          <w:p w:rsidR="002D4493" w:rsidRPr="00F565DE" w:rsidRDefault="00B139BB" w:rsidP="00ED24D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Предмет </w:t>
            </w:r>
            <w:r w:rsidR="002D4493" w:rsidRPr="00F565DE">
              <w:rPr>
                <w:sz w:val="28"/>
                <w:szCs w:val="28"/>
              </w:rPr>
              <w:t xml:space="preserve"> адаптивная физическая культура, цель предмета, приоритетные задачи адаптивной физической культуры, ее роль и место в реабилитации и социальной интеграции лиц с отклонениями в здоровье. </w:t>
            </w:r>
          </w:p>
          <w:p w:rsidR="002D4493" w:rsidRPr="00F565DE" w:rsidRDefault="002D4493" w:rsidP="00ED24D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Педагогические и социальные функции  А.Ф.К.(Адаптивная физическая культура) Социальные, обще-методические, специально-методические принципы А.Ф.К. Психолого-педагогические условия развития мотивации  и способностей  в процессе обучения АФК  Восстановление здоровья, формирование личности в процессе  получения знаний и умений.  Основные задачи</w:t>
            </w:r>
            <w:r w:rsidR="00B139BB" w:rsidRPr="00F565DE">
              <w:rPr>
                <w:sz w:val="28"/>
                <w:szCs w:val="28"/>
                <w:lang w:val="en-US"/>
              </w:rPr>
              <w:t xml:space="preserve"> </w:t>
            </w:r>
            <w:r w:rsidRPr="00F565DE">
              <w:rPr>
                <w:sz w:val="28"/>
                <w:szCs w:val="28"/>
              </w:rPr>
              <w:t>- оздоровительные, образовательные и воспитательные.</w:t>
            </w:r>
          </w:p>
          <w:p w:rsidR="002D4493" w:rsidRPr="00F565DE" w:rsidRDefault="002D4493" w:rsidP="00ED24D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Формы </w:t>
            </w:r>
            <w:r w:rsidR="00B139BB" w:rsidRPr="00F565DE">
              <w:rPr>
                <w:sz w:val="28"/>
                <w:szCs w:val="28"/>
              </w:rPr>
              <w:t>организации:</w:t>
            </w:r>
            <w:r w:rsidRPr="00F565DE">
              <w:rPr>
                <w:sz w:val="28"/>
                <w:szCs w:val="28"/>
              </w:rPr>
              <w:t xml:space="preserve">  практическая</w:t>
            </w:r>
            <w:r w:rsidR="00B139BB" w:rsidRPr="00F565DE">
              <w:rPr>
                <w:sz w:val="28"/>
                <w:szCs w:val="28"/>
              </w:rPr>
              <w:t xml:space="preserve"> часть</w:t>
            </w:r>
            <w:r w:rsidRPr="00F565DE">
              <w:rPr>
                <w:sz w:val="28"/>
                <w:szCs w:val="28"/>
              </w:rPr>
              <w:t xml:space="preserve"> и теоретическое обучение. Физкультурные занятия АФК: общеразвивающие упражнения, оздоровительные комплексы физических упр</w:t>
            </w:r>
            <w:r w:rsidR="00B139BB" w:rsidRPr="00F565DE">
              <w:rPr>
                <w:sz w:val="28"/>
                <w:szCs w:val="28"/>
              </w:rPr>
              <w:t>ажнений, дыхательная гимнастика</w:t>
            </w:r>
            <w:r w:rsidRPr="00F565DE">
              <w:rPr>
                <w:sz w:val="28"/>
                <w:szCs w:val="28"/>
              </w:rPr>
              <w:t>, музыкальная  аэробика, корректирующие  упражнения на осанку, ЛФК  при ра</w:t>
            </w:r>
            <w:r w:rsidR="00B139BB" w:rsidRPr="00F565DE">
              <w:rPr>
                <w:sz w:val="28"/>
                <w:szCs w:val="28"/>
              </w:rPr>
              <w:t xml:space="preserve">зличных отклонений в здоровье. </w:t>
            </w:r>
            <w:r w:rsidRPr="00F565DE">
              <w:rPr>
                <w:sz w:val="28"/>
                <w:szCs w:val="28"/>
              </w:rPr>
              <w:t>Разработка и пр</w:t>
            </w:r>
            <w:r w:rsidR="00B139BB" w:rsidRPr="00F565DE">
              <w:rPr>
                <w:sz w:val="28"/>
                <w:szCs w:val="28"/>
              </w:rPr>
              <w:t>оведение  комплексов упражнений</w:t>
            </w:r>
            <w:r w:rsidRPr="00F565DE">
              <w:rPr>
                <w:sz w:val="28"/>
                <w:szCs w:val="28"/>
              </w:rPr>
              <w:t xml:space="preserve">. направленных на укрепление  и исправление дефектов   фигуры, проведение  индивидуальных  и групповые занятий  по виду заболевания, проведение  лечебной физической культуры (далее - ЛФК).  </w:t>
            </w:r>
          </w:p>
          <w:p w:rsidR="002D4493" w:rsidRPr="00F565DE" w:rsidRDefault="002D4493" w:rsidP="00ED24D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Использование  основных приемов массажа и  самомас</w:t>
            </w:r>
            <w:r w:rsidRPr="00F565DE">
              <w:rPr>
                <w:sz w:val="28"/>
                <w:szCs w:val="28"/>
              </w:rPr>
              <w:lastRenderedPageBreak/>
              <w:t>сажа.</w:t>
            </w:r>
          </w:p>
          <w:p w:rsidR="002D4493" w:rsidRPr="00F565DE" w:rsidRDefault="002D4493" w:rsidP="00C9541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Методы  физического воспитания; теоретический,  обучение  физическим  упражнениям,   метод самостоятельного обучения.</w:t>
            </w:r>
          </w:p>
        </w:tc>
        <w:tc>
          <w:tcPr>
            <w:tcW w:w="1196" w:type="dxa"/>
            <w:shd w:val="clear" w:color="auto" w:fill="FFFFFF"/>
          </w:tcPr>
          <w:p w:rsidR="002D4493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2D4493" w:rsidRPr="00F565DE" w:rsidRDefault="00DC27E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  <w:p w:rsidR="002D4493" w:rsidRPr="00F565DE" w:rsidRDefault="002D4493" w:rsidP="00ED24D2">
            <w:pPr>
              <w:rPr>
                <w:sz w:val="28"/>
                <w:szCs w:val="28"/>
              </w:rPr>
            </w:pPr>
          </w:p>
        </w:tc>
      </w:tr>
      <w:tr w:rsidR="002D4493" w:rsidRPr="00F565DE" w:rsidTr="002D4493">
        <w:trPr>
          <w:trHeight w:val="345"/>
        </w:trPr>
        <w:tc>
          <w:tcPr>
            <w:tcW w:w="418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pStyle w:val="a7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занятия: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  <w:shd w:val="clear" w:color="auto" w:fill="FFFFFF"/>
          </w:tcPr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</w:tc>
      </w:tr>
      <w:tr w:rsidR="002D4493" w:rsidRPr="00F565DE" w:rsidTr="002D4493">
        <w:trPr>
          <w:trHeight w:val="435"/>
        </w:trPr>
        <w:tc>
          <w:tcPr>
            <w:tcW w:w="418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pStyle w:val="a7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tcBorders>
              <w:bottom w:val="single" w:sz="4" w:space="0" w:color="auto"/>
            </w:tcBorders>
            <w:shd w:val="clear" w:color="auto" w:fill="FFFFFF"/>
          </w:tcPr>
          <w:p w:rsidR="00737302" w:rsidRPr="00F565DE" w:rsidRDefault="002D449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737302" w:rsidRPr="00F565DE">
              <w:rPr>
                <w:sz w:val="28"/>
                <w:szCs w:val="28"/>
              </w:rPr>
              <w:t xml:space="preserve"> </w:t>
            </w:r>
          </w:p>
          <w:p w:rsidR="002D4493" w:rsidRPr="00F565DE" w:rsidRDefault="00A5149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</w:t>
            </w:r>
            <w:r w:rsidR="00A601D5" w:rsidRPr="00F565DE">
              <w:rPr>
                <w:sz w:val="28"/>
                <w:szCs w:val="28"/>
              </w:rPr>
              <w:t>Изучить т</w:t>
            </w:r>
            <w:r w:rsidRPr="00F565DE">
              <w:rPr>
                <w:sz w:val="28"/>
                <w:szCs w:val="28"/>
              </w:rPr>
              <w:t>ребования к программе АФВ. Факторы коррекционно-развив</w:t>
            </w:r>
            <w:r w:rsidR="00737302" w:rsidRPr="00F565DE">
              <w:rPr>
                <w:sz w:val="28"/>
                <w:szCs w:val="28"/>
              </w:rPr>
              <w:t xml:space="preserve">ающего воздействия     АФВ. </w:t>
            </w:r>
            <w:r w:rsidRPr="00F565DE">
              <w:rPr>
                <w:sz w:val="28"/>
                <w:szCs w:val="28"/>
              </w:rPr>
              <w:t>Законодательные основы АФВ.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4D181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</w:tc>
      </w:tr>
      <w:tr w:rsidR="00617A49" w:rsidRPr="00F565DE" w:rsidTr="002D4493">
        <w:trPr>
          <w:trHeight w:val="2545"/>
        </w:trPr>
        <w:tc>
          <w:tcPr>
            <w:tcW w:w="4188" w:type="dxa"/>
            <w:vMerge w:val="restart"/>
            <w:shd w:val="clear" w:color="auto" w:fill="FFFFFF"/>
          </w:tcPr>
          <w:p w:rsidR="00617A49" w:rsidRPr="00F565DE" w:rsidRDefault="00617A49" w:rsidP="00ED24D2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 xml:space="preserve">Тема </w:t>
            </w:r>
            <w:r w:rsidRPr="00F565DE">
              <w:rPr>
                <w:sz w:val="28"/>
                <w:szCs w:val="28"/>
              </w:rPr>
              <w:t>1.2. Медико-биологические и психологические основы построения физического воспитания обучающихся, отнесенных</w:t>
            </w:r>
            <w:r w:rsidRPr="00F565DE">
              <w:rPr>
                <w:sz w:val="28"/>
                <w:szCs w:val="28"/>
              </w:rPr>
              <w:tab/>
              <w:t xml:space="preserve"> к специальным медицинским группам;</w:t>
            </w:r>
          </w:p>
        </w:tc>
        <w:tc>
          <w:tcPr>
            <w:tcW w:w="7813" w:type="dxa"/>
            <w:shd w:val="clear" w:color="auto" w:fill="FFFFFF"/>
          </w:tcPr>
          <w:p w:rsidR="00617A49" w:rsidRPr="00F565DE" w:rsidRDefault="00617A49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Понятие «здоровье» и «здоровый образ жизни» и их составляющие. 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Факторы, определяющие здоровье.</w:t>
            </w:r>
            <w:r w:rsidRPr="00F565DE">
              <w:rPr>
                <w:sz w:val="28"/>
                <w:szCs w:val="28"/>
              </w:rPr>
              <w:t xml:space="preserve"> 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rStyle w:val="c13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Основные факторы риска, приводящие к ухудшению состояния здоровья. </w:t>
            </w:r>
            <w:r w:rsidRPr="00F565DE">
              <w:rPr>
                <w:rStyle w:val="c13"/>
                <w:sz w:val="28"/>
                <w:szCs w:val="28"/>
              </w:rPr>
              <w:t>Профилактика нарушений состояния здоровья.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Style w:val="c13"/>
                <w:sz w:val="28"/>
                <w:szCs w:val="28"/>
              </w:rPr>
              <w:t xml:space="preserve"> Критерии и группы здоровья.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Организм, как единая саморазвивающаяся и саморегулирующаяся биологическая система Функциональная активность человека. 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Адаптация, биологические ритмы и работоспособность  </w:t>
            </w:r>
          </w:p>
          <w:p w:rsidR="00617A49" w:rsidRPr="00F565DE" w:rsidRDefault="00617A49" w:rsidP="00ED24D2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Особенности методики психофизической тренировки  в  специальных медицинских  группах.</w:t>
            </w:r>
          </w:p>
        </w:tc>
        <w:tc>
          <w:tcPr>
            <w:tcW w:w="1196" w:type="dxa"/>
            <w:shd w:val="clear" w:color="auto" w:fill="FFFFFF"/>
          </w:tcPr>
          <w:p w:rsidR="00617A49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  <w:p w:rsidR="00617A49" w:rsidRPr="00F565DE" w:rsidRDefault="00617A49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 w:val="restart"/>
            <w:shd w:val="clear" w:color="auto" w:fill="FFFFFF"/>
          </w:tcPr>
          <w:p w:rsidR="00617A49" w:rsidRPr="00F565DE" w:rsidRDefault="00DC27E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  <w:p w:rsidR="00617A49" w:rsidRPr="00F565DE" w:rsidRDefault="00617A49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  </w:t>
            </w:r>
          </w:p>
        </w:tc>
      </w:tr>
      <w:tr w:rsidR="00617A49" w:rsidRPr="00F565DE" w:rsidTr="002D4493">
        <w:trPr>
          <w:trHeight w:val="180"/>
        </w:trPr>
        <w:tc>
          <w:tcPr>
            <w:tcW w:w="4188" w:type="dxa"/>
            <w:vMerge/>
            <w:shd w:val="clear" w:color="auto" w:fill="FFFFFF"/>
          </w:tcPr>
          <w:p w:rsidR="00617A49" w:rsidRPr="00F565DE" w:rsidRDefault="00617A49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617A49" w:rsidRPr="00F565DE" w:rsidRDefault="00617A49" w:rsidP="00ED24D2">
            <w:pPr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занятия:</w:t>
            </w:r>
          </w:p>
        </w:tc>
        <w:tc>
          <w:tcPr>
            <w:tcW w:w="1196" w:type="dxa"/>
            <w:shd w:val="clear" w:color="auto" w:fill="FFFFFF"/>
          </w:tcPr>
          <w:p w:rsidR="00617A49" w:rsidRPr="00F565DE" w:rsidRDefault="00617A49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617A49" w:rsidRPr="00F565DE" w:rsidRDefault="00617A49" w:rsidP="00ED24D2">
            <w:pPr>
              <w:rPr>
                <w:sz w:val="28"/>
                <w:szCs w:val="28"/>
              </w:rPr>
            </w:pPr>
          </w:p>
        </w:tc>
      </w:tr>
      <w:tr w:rsidR="00617A49" w:rsidRPr="00F565DE" w:rsidTr="002D4493">
        <w:trPr>
          <w:trHeight w:val="228"/>
        </w:trPr>
        <w:tc>
          <w:tcPr>
            <w:tcW w:w="4188" w:type="dxa"/>
            <w:vMerge/>
            <w:shd w:val="clear" w:color="auto" w:fill="FFFFFF"/>
          </w:tcPr>
          <w:p w:rsidR="00617A49" w:rsidRPr="00F565DE" w:rsidRDefault="00617A49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737302" w:rsidRPr="00F565DE" w:rsidRDefault="00617A49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221649" w:rsidRPr="00F565DE">
              <w:rPr>
                <w:sz w:val="28"/>
                <w:szCs w:val="28"/>
              </w:rPr>
              <w:t xml:space="preserve"> </w:t>
            </w:r>
            <w:r w:rsidR="00A601D5" w:rsidRPr="00F565DE">
              <w:rPr>
                <w:sz w:val="28"/>
                <w:szCs w:val="28"/>
              </w:rPr>
              <w:t>(конспектирование)</w:t>
            </w:r>
          </w:p>
          <w:p w:rsidR="00A601D5" w:rsidRPr="00F565DE" w:rsidRDefault="00221649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Педагогические и мед</w:t>
            </w:r>
            <w:r w:rsidR="00A601D5" w:rsidRPr="00F565DE">
              <w:rPr>
                <w:sz w:val="28"/>
                <w:szCs w:val="28"/>
              </w:rPr>
              <w:t>ико-биологические исследования</w:t>
            </w:r>
            <w:r w:rsidR="0032579A" w:rsidRPr="00F565DE">
              <w:rPr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 xml:space="preserve"> повседневные наблюдения</w:t>
            </w:r>
            <w:r w:rsidR="0032579A" w:rsidRPr="00F565DE">
              <w:rPr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617A49" w:rsidRPr="00F565DE" w:rsidRDefault="004D181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617A49" w:rsidRPr="00F565DE" w:rsidRDefault="00617A49" w:rsidP="00ED24D2">
            <w:pPr>
              <w:rPr>
                <w:sz w:val="28"/>
                <w:szCs w:val="28"/>
              </w:rPr>
            </w:pPr>
          </w:p>
        </w:tc>
      </w:tr>
      <w:tr w:rsidR="002D4493" w:rsidRPr="00F565DE" w:rsidTr="002D4493">
        <w:trPr>
          <w:trHeight w:val="3037"/>
        </w:trPr>
        <w:tc>
          <w:tcPr>
            <w:tcW w:w="418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lastRenderedPageBreak/>
              <w:t>Тема 1.3.</w:t>
            </w:r>
            <w:r w:rsidRPr="00F565DE">
              <w:rPr>
                <w:sz w:val="28"/>
                <w:szCs w:val="28"/>
              </w:rPr>
              <w:t xml:space="preserve"> 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другую;</w:t>
            </w:r>
          </w:p>
        </w:tc>
        <w:tc>
          <w:tcPr>
            <w:tcW w:w="7813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2D4493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617A49" w:rsidRPr="00F565DE" w:rsidRDefault="002D4493" w:rsidP="00ED24D2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Медицинское обследование детей, подростков и молодёжи..</w:t>
            </w:r>
            <w:r w:rsidRPr="00F565DE">
              <w:rPr>
                <w:sz w:val="28"/>
                <w:szCs w:val="28"/>
              </w:rPr>
              <w:t xml:space="preserve">Группы здоровья (1, 2, 3, 4, 5 группы). Основная и подготовительные группы. Понятие «специальная медицинская группа» (СМГ). </w:t>
            </w:r>
          </w:p>
          <w:p w:rsidR="00617A49" w:rsidRPr="00F565DE" w:rsidRDefault="002D4493" w:rsidP="00ED24D2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Критерии и принципы комплектования. </w:t>
            </w:r>
          </w:p>
          <w:p w:rsidR="00DE5238" w:rsidRPr="00F565DE" w:rsidRDefault="002D4493" w:rsidP="00ED24D2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Особенности составления программы занятий в СМГ в зависимости от вида заболевания. Содержание занятий в СМГ. </w:t>
            </w:r>
          </w:p>
          <w:p w:rsidR="00DE5238" w:rsidRPr="00F565DE" w:rsidRDefault="002D4493" w:rsidP="00ED24D2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Планирование учебной работы в СМГ. Структура и основы методики проведения урока АФВ в СМГ.</w:t>
            </w:r>
            <w:r w:rsidR="00DE5238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Интегрированные программы. </w:t>
            </w:r>
          </w:p>
          <w:p w:rsidR="002D4493" w:rsidRPr="00F565DE" w:rsidRDefault="002D4493" w:rsidP="00ED24D2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Перевод  обучающихся  из одной группы в другую при положительной динамике здоровья 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</w:tcPr>
          <w:p w:rsidR="002D4493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2D4493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2D4493" w:rsidRPr="00F565DE" w:rsidTr="002D4493">
        <w:trPr>
          <w:trHeight w:val="228"/>
        </w:trPr>
        <w:tc>
          <w:tcPr>
            <w:tcW w:w="4188" w:type="dxa"/>
            <w:vMerge/>
            <w:shd w:val="clear" w:color="auto" w:fill="FFFFFF"/>
          </w:tcPr>
          <w:p w:rsidR="002D4493" w:rsidRPr="00F565DE" w:rsidRDefault="002D4493" w:rsidP="00ED24D2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617A49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2D4493" w:rsidRPr="00F565DE" w:rsidRDefault="002D4493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</w:p>
        </w:tc>
      </w:tr>
      <w:tr w:rsidR="002D4493" w:rsidRPr="00F565DE" w:rsidTr="002D4493">
        <w:trPr>
          <w:trHeight w:val="228"/>
        </w:trPr>
        <w:tc>
          <w:tcPr>
            <w:tcW w:w="4188" w:type="dxa"/>
            <w:vMerge/>
            <w:shd w:val="clear" w:color="auto" w:fill="FFFFFF"/>
          </w:tcPr>
          <w:p w:rsidR="002D4493" w:rsidRPr="00F565DE" w:rsidRDefault="002D4493" w:rsidP="00ED24D2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1F3633" w:rsidRPr="00F565DE" w:rsidRDefault="001F3633" w:rsidP="00ED24D2">
            <w:pPr>
              <w:pStyle w:val="4"/>
              <w:spacing w:before="0" w:after="0"/>
              <w:rPr>
                <w:b w:val="0"/>
                <w:bCs w:val="0"/>
                <w:color w:val="000000"/>
                <w:spacing w:val="-3"/>
              </w:rPr>
            </w:pPr>
            <w:r w:rsidRPr="00F565DE">
              <w:rPr>
                <w:b w:val="0"/>
                <w:bCs w:val="0"/>
                <w:color w:val="000000"/>
                <w:spacing w:val="-3"/>
              </w:rPr>
              <w:t>Самостоятельная работа:</w:t>
            </w:r>
            <w:r w:rsidR="00A601D5" w:rsidRPr="00F565DE">
              <w:t xml:space="preserve"> </w:t>
            </w:r>
            <w:r w:rsidR="00A601D5" w:rsidRPr="00F565DE">
              <w:rPr>
                <w:b w:val="0"/>
              </w:rPr>
              <w:t>(конспектирование)</w:t>
            </w:r>
            <w:r w:rsidRPr="00F565DE">
              <w:rPr>
                <w:color w:val="000000"/>
                <w:spacing w:val="-3"/>
              </w:rPr>
              <w:t xml:space="preserve"> </w:t>
            </w:r>
          </w:p>
          <w:p w:rsidR="002D4493" w:rsidRPr="00F565DE" w:rsidRDefault="001F3633" w:rsidP="00ED24D2">
            <w:pPr>
              <w:pStyle w:val="4"/>
              <w:spacing w:before="0" w:after="0"/>
              <w:rPr>
                <w:b w:val="0"/>
                <w:bCs w:val="0"/>
                <w:color w:val="000000"/>
                <w:spacing w:val="-3"/>
              </w:rPr>
            </w:pPr>
            <w:r w:rsidRPr="00F565DE">
              <w:rPr>
                <w:b w:val="0"/>
                <w:color w:val="000000"/>
                <w:spacing w:val="-3"/>
              </w:rPr>
              <w:t>Организационные и методические рекомендации по двигательной активности учащихся, принадлежащих к разным группам здоровья</w:t>
            </w:r>
          </w:p>
        </w:tc>
        <w:tc>
          <w:tcPr>
            <w:tcW w:w="1196" w:type="dxa"/>
            <w:shd w:val="clear" w:color="auto" w:fill="FFFFFF"/>
          </w:tcPr>
          <w:p w:rsidR="002D4493" w:rsidRPr="00F565DE" w:rsidRDefault="004D181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2D4493" w:rsidRPr="00F565DE" w:rsidRDefault="002D4493" w:rsidP="00ED24D2">
            <w:pPr>
              <w:rPr>
                <w:sz w:val="28"/>
                <w:szCs w:val="28"/>
              </w:rPr>
            </w:pPr>
          </w:p>
        </w:tc>
      </w:tr>
      <w:tr w:rsidR="005055B9" w:rsidRPr="00F565DE" w:rsidTr="001F3633">
        <w:trPr>
          <w:trHeight w:val="449"/>
        </w:trPr>
        <w:tc>
          <w:tcPr>
            <w:tcW w:w="4188" w:type="dxa"/>
            <w:shd w:val="clear" w:color="auto" w:fill="FFFFFF"/>
          </w:tcPr>
          <w:p w:rsidR="005055B9" w:rsidRPr="00F565DE" w:rsidRDefault="005055B9" w:rsidP="00ED24D2">
            <w:pPr>
              <w:rPr>
                <w:b/>
                <w:bCs/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>Раздел</w:t>
            </w:r>
            <w:r w:rsidR="00AD51DD" w:rsidRPr="00F565DE">
              <w:rPr>
                <w:b/>
                <w:bCs/>
                <w:sz w:val="28"/>
                <w:szCs w:val="28"/>
              </w:rPr>
              <w:t xml:space="preserve"> 2</w:t>
            </w:r>
            <w:r w:rsidRPr="00F565DE">
              <w:rPr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7813" w:type="dxa"/>
            <w:shd w:val="clear" w:color="auto" w:fill="FFFFFF"/>
          </w:tcPr>
          <w:p w:rsidR="005055B9" w:rsidRPr="00F565DE" w:rsidRDefault="00C667DB" w:rsidP="00ED24D2">
            <w:pPr>
              <w:rPr>
                <w:b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АФК при различных заболеваниях</w:t>
            </w:r>
          </w:p>
        </w:tc>
        <w:tc>
          <w:tcPr>
            <w:tcW w:w="1196" w:type="dxa"/>
            <w:shd w:val="clear" w:color="auto" w:fill="FFFFFF"/>
          </w:tcPr>
          <w:p w:rsidR="005055B9" w:rsidRPr="00F565DE" w:rsidRDefault="006D4EF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40</w:t>
            </w:r>
          </w:p>
        </w:tc>
        <w:tc>
          <w:tcPr>
            <w:tcW w:w="1709" w:type="dxa"/>
            <w:shd w:val="clear" w:color="auto" w:fill="FFFFFF"/>
          </w:tcPr>
          <w:p w:rsidR="00EA792D" w:rsidRPr="00F565DE" w:rsidRDefault="00EA792D" w:rsidP="00ED24D2">
            <w:pPr>
              <w:rPr>
                <w:sz w:val="28"/>
                <w:szCs w:val="28"/>
              </w:rPr>
            </w:pPr>
          </w:p>
        </w:tc>
      </w:tr>
      <w:tr w:rsidR="00816C12" w:rsidRPr="00F565DE" w:rsidTr="002D4493">
        <w:trPr>
          <w:trHeight w:val="1194"/>
        </w:trPr>
        <w:tc>
          <w:tcPr>
            <w:tcW w:w="418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816C12" w:rsidRPr="00F565DE" w:rsidRDefault="00816C12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</w:t>
            </w:r>
            <w:r w:rsidR="00214B14" w:rsidRPr="00F565DE">
              <w:rPr>
                <w:bCs/>
                <w:sz w:val="28"/>
                <w:szCs w:val="28"/>
              </w:rPr>
              <w:t>1</w:t>
            </w:r>
            <w:r w:rsidRPr="00F565DE">
              <w:rPr>
                <w:bCs/>
                <w:sz w:val="28"/>
                <w:szCs w:val="28"/>
              </w:rPr>
              <w:t xml:space="preserve">. </w:t>
            </w:r>
            <w:r w:rsidR="003D0BAF" w:rsidRPr="00F565DE">
              <w:rPr>
                <w:sz w:val="28"/>
                <w:szCs w:val="28"/>
              </w:rPr>
              <w:t xml:space="preserve">Причины, условия возникновения, характеристика и профилактика травм и болезней </w:t>
            </w:r>
            <w:r w:rsidRPr="00F565DE">
              <w:rPr>
                <w:sz w:val="28"/>
                <w:szCs w:val="28"/>
              </w:rPr>
              <w:t>костно-мышечной системы и соединительной ткани</w:t>
            </w:r>
            <w:r w:rsidR="00C20CAC" w:rsidRPr="00F565DE">
              <w:rPr>
                <w:sz w:val="28"/>
                <w:szCs w:val="28"/>
              </w:rPr>
              <w:t>. Основы физической реабилитации</w:t>
            </w:r>
          </w:p>
          <w:p w:rsidR="00816C12" w:rsidRPr="00F565DE" w:rsidRDefault="00816C12" w:rsidP="00ED24D2">
            <w:p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tcBorders>
              <w:bottom w:val="single" w:sz="4" w:space="0" w:color="auto"/>
            </w:tcBorders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A5594B" w:rsidRPr="00F565DE" w:rsidRDefault="0035068C" w:rsidP="00ED24D2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Причины заболевания. </w:t>
            </w:r>
            <w:r w:rsidR="004243A0" w:rsidRPr="00F565DE">
              <w:rPr>
                <w:bCs/>
                <w:color w:val="000000"/>
                <w:spacing w:val="-3"/>
                <w:sz w:val="28"/>
                <w:szCs w:val="28"/>
              </w:rPr>
              <w:t>Характеристика</w:t>
            </w:r>
            <w:r w:rsidR="004243A0" w:rsidRPr="00F565DE">
              <w:rPr>
                <w:color w:val="000000"/>
                <w:spacing w:val="-3"/>
                <w:sz w:val="28"/>
                <w:szCs w:val="28"/>
              </w:rPr>
              <w:t xml:space="preserve"> и с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имптомы болезни.</w:t>
            </w:r>
            <w:r w:rsidR="00C868DD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A5594B" w:rsidRPr="00F565DE" w:rsidRDefault="00C868DD" w:rsidP="00ED24D2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Факторы </w:t>
            </w:r>
            <w:r w:rsidR="00B446E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риска</w:t>
            </w:r>
            <w:r w:rsidR="00B446E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Травмы, ушибы, растяжения, переломы костей, нарушение целостности функций пораженного сегмента,  в</w:t>
            </w:r>
            <w:r w:rsidR="00414FC6" w:rsidRPr="00F565DE">
              <w:rPr>
                <w:color w:val="000000"/>
                <w:spacing w:val="-3"/>
                <w:sz w:val="28"/>
                <w:szCs w:val="28"/>
              </w:rPr>
              <w:t>о</w:t>
            </w:r>
            <w:r w:rsidR="009365A1" w:rsidRPr="00F565DE">
              <w:rPr>
                <w:color w:val="000000"/>
                <w:spacing w:val="-3"/>
                <w:sz w:val="28"/>
                <w:szCs w:val="28"/>
              </w:rPr>
              <w:t xml:space="preserve">спалительные </w:t>
            </w:r>
            <w:r w:rsidR="00414FC6" w:rsidRPr="00F565DE">
              <w:rPr>
                <w:bCs/>
                <w:color w:val="000000"/>
                <w:spacing w:val="-3"/>
                <w:sz w:val="28"/>
                <w:szCs w:val="28"/>
              </w:rPr>
              <w:t>заболевания</w:t>
            </w:r>
            <w:r w:rsidR="00617D68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опорно-двигательного аппарата</w:t>
            </w:r>
            <w:r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 w:rsidR="00B446EF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врождённые  патологии  опорно- двигательного аппарата </w:t>
            </w:r>
            <w:r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и др. </w:t>
            </w:r>
          </w:p>
          <w:p w:rsidR="00A5594B" w:rsidRPr="00F565DE" w:rsidRDefault="00C868DD" w:rsidP="00ED24D2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Профилактика травм на занятиях АФК. </w:t>
            </w:r>
          </w:p>
          <w:p w:rsidR="0002065E" w:rsidRPr="00F565DE" w:rsidRDefault="00D81752" w:rsidP="00ED24D2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bCs/>
                <w:color w:val="000000"/>
                <w:spacing w:val="-3"/>
                <w:sz w:val="28"/>
                <w:szCs w:val="28"/>
              </w:rPr>
              <w:t>Методические основы физической реабилитации</w:t>
            </w:r>
            <w:r w:rsidR="004243A0" w:rsidRPr="00F565DE">
              <w:rPr>
                <w:bCs/>
                <w:color w:val="000000"/>
                <w:spacing w:val="-3"/>
                <w:sz w:val="28"/>
                <w:szCs w:val="28"/>
              </w:rPr>
              <w:t>.</w:t>
            </w:r>
            <w:r w:rsidR="00414FC6" w:rsidRPr="00F565DE">
              <w:rPr>
                <w:color w:val="000000"/>
                <w:spacing w:val="-3"/>
                <w:sz w:val="28"/>
                <w:szCs w:val="28"/>
              </w:rPr>
              <w:t xml:space="preserve"> З</w:t>
            </w:r>
            <w:r w:rsidR="00C6561E" w:rsidRPr="00F565DE">
              <w:rPr>
                <w:color w:val="000000"/>
                <w:spacing w:val="-3"/>
                <w:sz w:val="28"/>
                <w:szCs w:val="28"/>
              </w:rPr>
              <w:t>адача физиче</w:t>
            </w:r>
            <w:r w:rsidR="004243A0" w:rsidRPr="00F565DE">
              <w:rPr>
                <w:color w:val="000000"/>
                <w:spacing w:val="-3"/>
                <w:sz w:val="28"/>
                <w:szCs w:val="28"/>
              </w:rPr>
              <w:t>ской и медицинской реабилитации</w:t>
            </w:r>
            <w:r w:rsidR="00075696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  <w:r w:rsidR="004243A0" w:rsidRPr="00F565DE">
              <w:rPr>
                <w:color w:val="000000"/>
                <w:spacing w:val="-3"/>
                <w:sz w:val="28"/>
                <w:szCs w:val="28"/>
              </w:rPr>
              <w:t>ЛФК при</w:t>
            </w:r>
            <w:r w:rsidR="00B446E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446EF"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травмах и суставных вывихах.</w:t>
            </w:r>
            <w:r w:rsidR="003C6A20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4243A0" w:rsidRPr="00F565DE">
              <w:rPr>
                <w:bCs/>
                <w:color w:val="000000"/>
                <w:spacing w:val="-3"/>
                <w:sz w:val="28"/>
                <w:szCs w:val="28"/>
              </w:rPr>
              <w:t>В</w:t>
            </w:r>
            <w:r w:rsidR="00C6561E" w:rsidRPr="00F565DE">
              <w:rPr>
                <w:bCs/>
                <w:color w:val="000000"/>
                <w:spacing w:val="-3"/>
                <w:sz w:val="28"/>
                <w:szCs w:val="28"/>
              </w:rPr>
              <w:t>осстановление</w:t>
            </w:r>
            <w:r w:rsidR="00B446EF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утраченного </w:t>
            </w:r>
            <w:r w:rsidR="00C6561E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здоровья, </w:t>
            </w:r>
            <w:r w:rsidR="00B446EF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улучшения </w:t>
            </w:r>
            <w:r w:rsidR="00C6561E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функционального состояния </w:t>
            </w:r>
            <w:r w:rsidR="00B446EF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больного, </w:t>
            </w:r>
            <w:r w:rsidR="00EF2252" w:rsidRPr="00F565DE">
              <w:rPr>
                <w:bCs/>
                <w:color w:val="000000"/>
                <w:spacing w:val="-3"/>
                <w:sz w:val="28"/>
                <w:szCs w:val="28"/>
              </w:rPr>
              <w:t>трудоспособности</w:t>
            </w:r>
            <w:r w:rsidR="00414FC6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 з</w:t>
            </w:r>
            <w:r w:rsidR="00EF2252" w:rsidRPr="00F565DE">
              <w:rPr>
                <w:bCs/>
                <w:color w:val="000000"/>
                <w:spacing w:val="-3"/>
                <w:sz w:val="28"/>
                <w:szCs w:val="28"/>
              </w:rPr>
              <w:t>анимающихся.</w:t>
            </w:r>
            <w:r w:rsidR="00C868DD" w:rsidRPr="00F565DE">
              <w:rPr>
                <w:bCs/>
                <w:color w:val="000000"/>
                <w:spacing w:val="-3"/>
                <w:sz w:val="28"/>
                <w:szCs w:val="28"/>
              </w:rPr>
              <w:t xml:space="preserve"> 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</w:tcPr>
          <w:p w:rsidR="00816C12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816C12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816C12" w:rsidRPr="00F565DE" w:rsidTr="002D4493">
        <w:trPr>
          <w:trHeight w:val="70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16C12" w:rsidRPr="00F565DE" w:rsidRDefault="00816C12" w:rsidP="00ED24D2">
            <w:pPr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816C12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816C12" w:rsidRPr="00F565DE" w:rsidTr="002D4493">
        <w:trPr>
          <w:trHeight w:val="423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1F3633" w:rsidRPr="00F565DE" w:rsidRDefault="00816C12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32579A" w:rsidRPr="00F565DE">
              <w:rPr>
                <w:sz w:val="28"/>
                <w:szCs w:val="28"/>
              </w:rPr>
              <w:t xml:space="preserve"> </w:t>
            </w:r>
          </w:p>
          <w:p w:rsidR="00816C12" w:rsidRPr="00F565DE" w:rsidRDefault="00A601D5" w:rsidP="00ED24D2">
            <w:pPr>
              <w:rPr>
                <w:sz w:val="28"/>
                <w:szCs w:val="28"/>
              </w:rPr>
            </w:pPr>
            <w:r w:rsidRPr="00F565DE">
              <w:rPr>
                <w:rStyle w:val="c6c2c3"/>
                <w:sz w:val="28"/>
                <w:szCs w:val="28"/>
              </w:rPr>
              <w:t>Проанализировать к</w:t>
            </w:r>
            <w:r w:rsidR="0032579A" w:rsidRPr="00F565DE">
              <w:rPr>
                <w:rStyle w:val="c6c2c3"/>
                <w:sz w:val="28"/>
                <w:szCs w:val="28"/>
              </w:rPr>
              <w:t>лассификаци</w:t>
            </w:r>
            <w:r w:rsidR="00B139BB" w:rsidRPr="00F565DE">
              <w:rPr>
                <w:rStyle w:val="c6c2c3"/>
                <w:sz w:val="28"/>
                <w:szCs w:val="28"/>
              </w:rPr>
              <w:t xml:space="preserve">ю </w:t>
            </w:r>
            <w:r w:rsidR="0032579A" w:rsidRPr="00F565DE">
              <w:rPr>
                <w:rStyle w:val="c6c2c3"/>
                <w:sz w:val="28"/>
                <w:szCs w:val="28"/>
              </w:rPr>
              <w:t xml:space="preserve"> различных видов боли соответственно месту ее возникновения и характеру</w:t>
            </w:r>
            <w:r w:rsidRPr="00F565DE">
              <w:rPr>
                <w:rStyle w:val="c6c2c3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4D181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B71FD6" w:rsidRPr="00F565DE" w:rsidTr="001F3633">
        <w:trPr>
          <w:trHeight w:val="348"/>
        </w:trPr>
        <w:tc>
          <w:tcPr>
            <w:tcW w:w="4188" w:type="dxa"/>
            <w:vMerge w:val="restart"/>
            <w:shd w:val="clear" w:color="auto" w:fill="FFFFFF"/>
          </w:tcPr>
          <w:p w:rsidR="00B71FD6" w:rsidRPr="00F565DE" w:rsidRDefault="000323F7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</w:t>
            </w:r>
            <w:r w:rsidR="00214B14" w:rsidRPr="00F565DE">
              <w:rPr>
                <w:bCs/>
                <w:sz w:val="28"/>
                <w:szCs w:val="28"/>
              </w:rPr>
              <w:t>2</w:t>
            </w:r>
            <w:r w:rsidRPr="00F565DE">
              <w:rPr>
                <w:bCs/>
                <w:sz w:val="28"/>
                <w:szCs w:val="28"/>
              </w:rPr>
              <w:t xml:space="preserve">. </w:t>
            </w:r>
            <w:r w:rsidR="003D0BAF" w:rsidRPr="00F565DE">
              <w:rPr>
                <w:sz w:val="28"/>
                <w:szCs w:val="28"/>
              </w:rPr>
              <w:t xml:space="preserve">Причины, условия возникновения, характеристика и профилактика травм и болезней </w:t>
            </w:r>
            <w:r w:rsidR="00DF1B4D" w:rsidRPr="00F565DE">
              <w:rPr>
                <w:sz w:val="28"/>
                <w:szCs w:val="28"/>
              </w:rPr>
              <w:t>системы кровообращения</w:t>
            </w:r>
            <w:r w:rsidR="00816C12" w:rsidRPr="00F565DE">
              <w:rPr>
                <w:sz w:val="28"/>
                <w:szCs w:val="28"/>
              </w:rPr>
              <w:t>.</w:t>
            </w:r>
            <w:r w:rsidR="00C20CAC" w:rsidRPr="00F565DE">
              <w:rPr>
                <w:sz w:val="28"/>
                <w:szCs w:val="28"/>
              </w:rPr>
              <w:t xml:space="preserve"> Основы физической реабилитации</w:t>
            </w:r>
          </w:p>
        </w:tc>
        <w:tc>
          <w:tcPr>
            <w:tcW w:w="7813" w:type="dxa"/>
            <w:shd w:val="clear" w:color="auto" w:fill="FFFFFF"/>
          </w:tcPr>
          <w:p w:rsidR="00414FC6" w:rsidRPr="00F565DE" w:rsidRDefault="000323F7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3C6A20" w:rsidRPr="00F565DE" w:rsidRDefault="005D6DE7" w:rsidP="00ED24D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Профессиональные заболевания и травматизм, наследственные заболевания, ф</w:t>
            </w:r>
            <w:r w:rsidR="003A2728" w:rsidRPr="00F565DE">
              <w:rPr>
                <w:color w:val="000000"/>
                <w:spacing w:val="-3"/>
                <w:sz w:val="28"/>
                <w:szCs w:val="28"/>
              </w:rPr>
              <w:t>ункциональные нарушения кровоснабжения</w:t>
            </w:r>
            <w:r w:rsidR="0039216F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3C6A20" w:rsidRPr="00F565DE" w:rsidRDefault="00863817" w:rsidP="00ED24D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Сердечно-сосудистые </w:t>
            </w:r>
            <w:r w:rsidR="005D6DE7" w:rsidRPr="00F565DE">
              <w:rPr>
                <w:color w:val="000000"/>
                <w:spacing w:val="-3"/>
                <w:sz w:val="28"/>
                <w:szCs w:val="28"/>
              </w:rPr>
              <w:t xml:space="preserve">заболевания, врожденные пороки, </w:t>
            </w:r>
            <w:r w:rsidR="00DA79BF" w:rsidRPr="00F565DE">
              <w:rPr>
                <w:color w:val="000000"/>
                <w:spacing w:val="-3"/>
                <w:sz w:val="28"/>
                <w:szCs w:val="28"/>
              </w:rPr>
              <w:t xml:space="preserve">гипертония, </w:t>
            </w:r>
            <w:r w:rsidR="005D6DE7" w:rsidRPr="00F565DE">
              <w:rPr>
                <w:color w:val="000000"/>
                <w:spacing w:val="-3"/>
                <w:sz w:val="28"/>
                <w:szCs w:val="28"/>
              </w:rPr>
              <w:t>ожирение.</w:t>
            </w:r>
            <w:r w:rsidR="00BD7AB9" w:rsidRPr="00F565DE">
              <w:rPr>
                <w:color w:val="000000"/>
                <w:spacing w:val="-3"/>
                <w:sz w:val="28"/>
                <w:szCs w:val="28"/>
              </w:rPr>
              <w:t xml:space="preserve"> Возникновен</w:t>
            </w:r>
            <w:r w:rsidR="00DA79BF" w:rsidRPr="00F565DE">
              <w:rPr>
                <w:color w:val="000000"/>
                <w:spacing w:val="-3"/>
                <w:sz w:val="28"/>
                <w:szCs w:val="28"/>
              </w:rPr>
              <w:t>ие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D7AB9" w:rsidRPr="00F565DE">
              <w:rPr>
                <w:color w:val="000000"/>
                <w:spacing w:val="-3"/>
                <w:sz w:val="28"/>
                <w:szCs w:val="28"/>
              </w:rPr>
              <w:t>ССЗ.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D7AB9" w:rsidRPr="00F565DE">
              <w:rPr>
                <w:color w:val="000000"/>
                <w:spacing w:val="-3"/>
                <w:sz w:val="28"/>
                <w:szCs w:val="28"/>
              </w:rPr>
              <w:t>Г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иподинамия, нерациональное </w:t>
            </w:r>
            <w:r w:rsidR="00BD7AB9" w:rsidRPr="00F565DE">
              <w:rPr>
                <w:color w:val="000000"/>
                <w:spacing w:val="-3"/>
                <w:sz w:val="28"/>
                <w:szCs w:val="28"/>
              </w:rPr>
              <w:t xml:space="preserve">питание, неблагоприятные экологические факторы, а также вредные привычки (курение и алкоголизм), стрессовые ситуации, психоэмоциональные перегрузки.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0323F7" w:rsidRPr="00F565DE" w:rsidRDefault="00BD7AB9" w:rsidP="00ED24D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Профилактика </w:t>
            </w:r>
            <w:r w:rsidR="005D6DE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3C6A20" w:rsidRPr="00F565DE">
              <w:rPr>
                <w:color w:val="000000"/>
                <w:spacing w:val="-3"/>
                <w:sz w:val="28"/>
                <w:szCs w:val="28"/>
              </w:rPr>
              <w:t>сердечно-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сосудистых заболеваний.</w:t>
            </w:r>
            <w:r w:rsidR="00C056AD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ЛФК  при болезни системы кровообращения, снижение веса,</w:t>
            </w:r>
            <w:r w:rsidR="00DA79BF" w:rsidRPr="00F565DE">
              <w:rPr>
                <w:color w:val="000000"/>
                <w:spacing w:val="-3"/>
                <w:sz w:val="28"/>
                <w:szCs w:val="28"/>
              </w:rPr>
              <w:t xml:space="preserve"> утренняя гимнастика, правильное диетическое питание, дозированные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прогулки на свежем воздухе,</w:t>
            </w:r>
            <w:r w:rsidR="00DA79BF" w:rsidRPr="00F565DE">
              <w:rPr>
                <w:color w:val="000000"/>
                <w:spacing w:val="-3"/>
                <w:sz w:val="28"/>
                <w:szCs w:val="28"/>
              </w:rPr>
              <w:t xml:space="preserve"> занятия на  различных тренажерах, плавание, </w:t>
            </w:r>
            <w:r w:rsidR="00075696" w:rsidRPr="00F565DE">
              <w:rPr>
                <w:color w:val="000000"/>
                <w:spacing w:val="-3"/>
                <w:sz w:val="28"/>
                <w:szCs w:val="28"/>
              </w:rPr>
              <w:t>соблюдение режима труда и отдыха, регулярное выполнение медицинских назначений и занятий физическими и специальными упражнениями,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DA79BF" w:rsidRPr="00F565DE">
              <w:rPr>
                <w:color w:val="000000"/>
                <w:spacing w:val="-3"/>
                <w:sz w:val="28"/>
                <w:szCs w:val="28"/>
              </w:rPr>
              <w:t>санаторное лечение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B71FD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B71FD6" w:rsidRPr="00F565DE" w:rsidRDefault="00B71FD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  </w:t>
            </w:r>
            <w:r w:rsidR="00021A1B" w:rsidRPr="00F565DE">
              <w:rPr>
                <w:sz w:val="28"/>
                <w:szCs w:val="28"/>
              </w:rPr>
              <w:t>2</w:t>
            </w:r>
          </w:p>
        </w:tc>
      </w:tr>
      <w:tr w:rsidR="00B71FD6" w:rsidRPr="00F565DE" w:rsidTr="002D4493">
        <w:trPr>
          <w:trHeight w:val="325"/>
        </w:trPr>
        <w:tc>
          <w:tcPr>
            <w:tcW w:w="4188" w:type="dxa"/>
            <w:vMerge/>
            <w:shd w:val="clear" w:color="auto" w:fill="FFFFFF"/>
          </w:tcPr>
          <w:p w:rsidR="00B71FD6" w:rsidRPr="00F565DE" w:rsidRDefault="00B71FD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B71FD6" w:rsidRPr="00F565DE" w:rsidRDefault="00B71FD6" w:rsidP="00ED24D2">
            <w:pPr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F22B7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B71FD6" w:rsidRPr="00F565DE" w:rsidRDefault="00B71FD6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B71FD6" w:rsidRPr="00F565DE" w:rsidRDefault="00B71FD6" w:rsidP="00ED24D2">
            <w:pPr>
              <w:rPr>
                <w:sz w:val="28"/>
                <w:szCs w:val="28"/>
              </w:rPr>
            </w:pPr>
          </w:p>
        </w:tc>
      </w:tr>
      <w:tr w:rsidR="00B71FD6" w:rsidRPr="00F565DE" w:rsidTr="002D4493">
        <w:trPr>
          <w:trHeight w:val="325"/>
        </w:trPr>
        <w:tc>
          <w:tcPr>
            <w:tcW w:w="4188" w:type="dxa"/>
            <w:vMerge/>
            <w:shd w:val="clear" w:color="auto" w:fill="FFFFFF"/>
          </w:tcPr>
          <w:p w:rsidR="00B71FD6" w:rsidRPr="00F565DE" w:rsidRDefault="00B71FD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1F3633" w:rsidRPr="00F565DE" w:rsidRDefault="00B71FD6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  <w:r w:rsidR="00B72867" w:rsidRPr="00F56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01D5" w:rsidRPr="00F565DE">
              <w:rPr>
                <w:rFonts w:ascii="Times New Roman" w:hAnsi="Times New Roman" w:cs="Times New Roman"/>
                <w:sz w:val="28"/>
                <w:szCs w:val="28"/>
              </w:rPr>
              <w:t>(конспектирование)</w:t>
            </w:r>
          </w:p>
          <w:p w:rsidR="00B72867" w:rsidRPr="00F565DE" w:rsidRDefault="001F3633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72867" w:rsidRPr="00F565DE">
              <w:rPr>
                <w:rFonts w:ascii="Times New Roman" w:hAnsi="Times New Roman" w:cs="Times New Roman"/>
                <w:sz w:val="28"/>
                <w:szCs w:val="28"/>
              </w:rPr>
              <w:t>овременные тенденции заболеваний системы кровообращения.</w:t>
            </w:r>
          </w:p>
          <w:p w:rsidR="00B72867" w:rsidRPr="00F565DE" w:rsidRDefault="00B72867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Система специализированной помощи больным при болезни системы</w:t>
            </w:r>
          </w:p>
          <w:p w:rsidR="00B71FD6" w:rsidRPr="00F565DE" w:rsidRDefault="00B72867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кровообращения.</w:t>
            </w:r>
          </w:p>
        </w:tc>
        <w:tc>
          <w:tcPr>
            <w:tcW w:w="1196" w:type="dxa"/>
            <w:shd w:val="clear" w:color="auto" w:fill="FFFFFF"/>
          </w:tcPr>
          <w:p w:rsidR="00B71FD6" w:rsidRPr="00F565DE" w:rsidRDefault="004D181E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B71FD6" w:rsidRPr="00F565DE" w:rsidRDefault="00B71FD6" w:rsidP="00ED24D2">
            <w:pPr>
              <w:rPr>
                <w:sz w:val="28"/>
                <w:szCs w:val="28"/>
              </w:rPr>
            </w:pPr>
          </w:p>
        </w:tc>
      </w:tr>
      <w:tr w:rsidR="000323F7" w:rsidRPr="00F565DE" w:rsidTr="002D4493">
        <w:trPr>
          <w:trHeight w:val="58"/>
        </w:trPr>
        <w:tc>
          <w:tcPr>
            <w:tcW w:w="4188" w:type="dxa"/>
            <w:vMerge w:val="restart"/>
            <w:shd w:val="clear" w:color="auto" w:fill="FFFFFF"/>
          </w:tcPr>
          <w:p w:rsidR="000323F7" w:rsidRPr="00F565DE" w:rsidRDefault="000323F7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lastRenderedPageBreak/>
              <w:t>Тема 2.</w:t>
            </w:r>
            <w:r w:rsidR="00214B14" w:rsidRPr="00F565DE">
              <w:rPr>
                <w:bCs/>
                <w:sz w:val="28"/>
                <w:szCs w:val="28"/>
              </w:rPr>
              <w:t>3</w:t>
            </w:r>
            <w:r w:rsidRPr="00F565DE">
              <w:rPr>
                <w:bCs/>
                <w:sz w:val="28"/>
                <w:szCs w:val="28"/>
              </w:rPr>
              <w:t>.</w:t>
            </w:r>
            <w:r w:rsidR="00DF1B4D" w:rsidRPr="00F565DE">
              <w:rPr>
                <w:sz w:val="28"/>
                <w:szCs w:val="28"/>
              </w:rPr>
              <w:t xml:space="preserve"> </w:t>
            </w:r>
            <w:r w:rsidR="003D0BAF" w:rsidRPr="00F565DE">
              <w:rPr>
                <w:sz w:val="28"/>
                <w:szCs w:val="28"/>
              </w:rPr>
              <w:t xml:space="preserve">Причины, условия возникновения, характеристика и профилактика травм и болезней </w:t>
            </w:r>
            <w:r w:rsidR="00DF1B4D" w:rsidRPr="00F565DE">
              <w:rPr>
                <w:sz w:val="28"/>
                <w:szCs w:val="28"/>
              </w:rPr>
              <w:t xml:space="preserve"> органов дыхания</w:t>
            </w:r>
            <w:r w:rsidR="00816C12" w:rsidRPr="00F565DE">
              <w:rPr>
                <w:sz w:val="28"/>
                <w:szCs w:val="28"/>
              </w:rPr>
              <w:t>.</w:t>
            </w:r>
            <w:r w:rsidR="00C20CAC" w:rsidRPr="00F565DE">
              <w:rPr>
                <w:sz w:val="28"/>
                <w:szCs w:val="28"/>
              </w:rPr>
              <w:t xml:space="preserve"> Основы физической реабилитации</w:t>
            </w:r>
          </w:p>
        </w:tc>
        <w:tc>
          <w:tcPr>
            <w:tcW w:w="7813" w:type="dxa"/>
            <w:shd w:val="clear" w:color="auto" w:fill="FFFFFF"/>
          </w:tcPr>
          <w:p w:rsidR="00165D2B" w:rsidRPr="00F565DE" w:rsidRDefault="000323F7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CF22B7" w:rsidRPr="00F565DE" w:rsidRDefault="00863817" w:rsidP="00ED24D2">
            <w:pPr>
              <w:numPr>
                <w:ilvl w:val="0"/>
                <w:numId w:val="8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Симптомы заболеваний органов дыхания</w:t>
            </w:r>
            <w:r w:rsidR="00CF22B7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  <w:r w:rsidR="00165D2B" w:rsidRPr="00F565DE">
              <w:rPr>
                <w:color w:val="000000"/>
                <w:spacing w:val="-3"/>
                <w:sz w:val="28"/>
                <w:szCs w:val="28"/>
              </w:rPr>
              <w:t>Ограничение подвижности грудной клетки и лёгких, Ухудшение проходимости дыхательных путей. Уменьшение дыхательной поверхности лёгких, снижение эластичности лёгочной ткани, нарушение диффузии газов в лёгких</w:t>
            </w:r>
            <w:r w:rsidR="00B139BB" w:rsidRPr="00F565DE">
              <w:rPr>
                <w:color w:val="000000"/>
                <w:spacing w:val="-3"/>
                <w:sz w:val="28"/>
                <w:szCs w:val="28"/>
              </w:rPr>
              <w:t>,</w:t>
            </w:r>
            <w:r w:rsidR="00C056AD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165D2B" w:rsidRPr="00F565DE">
              <w:rPr>
                <w:color w:val="000000"/>
                <w:spacing w:val="-3"/>
                <w:sz w:val="28"/>
                <w:szCs w:val="28"/>
              </w:rPr>
              <w:t>нарушение центральной регуляции дыхания и кровообращения в лёгких.</w:t>
            </w:r>
            <w:r w:rsidR="00D15675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35581E" w:rsidRPr="00F565DE">
              <w:rPr>
                <w:color w:val="1E1E1E"/>
                <w:spacing w:val="4"/>
                <w:sz w:val="28"/>
                <w:szCs w:val="28"/>
              </w:rPr>
              <w:t>Воспалительные изменения слизистой оболочки бронхов, отечность и гипертрофия слизистой оболочк</w:t>
            </w:r>
            <w:r w:rsidR="0049310A" w:rsidRPr="00F565DE">
              <w:rPr>
                <w:color w:val="1E1E1E"/>
                <w:spacing w:val="4"/>
                <w:sz w:val="28"/>
                <w:szCs w:val="28"/>
              </w:rPr>
              <w:t xml:space="preserve">и, скопление мокроты нарушение </w:t>
            </w:r>
            <w:r w:rsidR="00D15675" w:rsidRPr="00F565DE">
              <w:rPr>
                <w:color w:val="1E1E1E"/>
                <w:spacing w:val="4"/>
                <w:sz w:val="28"/>
                <w:szCs w:val="28"/>
              </w:rPr>
              <w:t xml:space="preserve">бронхиальной </w:t>
            </w:r>
            <w:r w:rsidR="0035581E" w:rsidRPr="00F565DE">
              <w:rPr>
                <w:color w:val="1E1E1E"/>
                <w:spacing w:val="4"/>
                <w:sz w:val="28"/>
                <w:szCs w:val="28"/>
              </w:rPr>
              <w:t>проходимости</w:t>
            </w:r>
            <w:r w:rsidR="00CF22B7" w:rsidRPr="00F565DE">
              <w:rPr>
                <w:color w:val="1E1E1E"/>
                <w:spacing w:val="4"/>
                <w:sz w:val="28"/>
                <w:szCs w:val="28"/>
              </w:rPr>
              <w:t>.</w:t>
            </w:r>
          </w:p>
          <w:p w:rsidR="00CF22B7" w:rsidRPr="00F565DE" w:rsidRDefault="00E15B5B" w:rsidP="00ED24D2">
            <w:pPr>
              <w:numPr>
                <w:ilvl w:val="0"/>
                <w:numId w:val="8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1E1E1E"/>
                <w:spacing w:val="4"/>
                <w:sz w:val="28"/>
                <w:szCs w:val="28"/>
              </w:rPr>
              <w:t xml:space="preserve"> </w:t>
            </w:r>
            <w:r w:rsidR="0049310A" w:rsidRPr="00F565DE">
              <w:rPr>
                <w:sz w:val="28"/>
                <w:szCs w:val="28"/>
              </w:rPr>
              <w:t xml:space="preserve">Особенности построения и методики проведения урока АФВ в СМГ для детей с заболеваниями органов дыхания. Значение внеурочных форм занятий по АФВ для учащихся с заболеваниями органов дыхания. </w:t>
            </w:r>
          </w:p>
          <w:p w:rsidR="00CF22B7" w:rsidRPr="00F565DE" w:rsidRDefault="0049310A" w:rsidP="00ED24D2">
            <w:pPr>
              <w:numPr>
                <w:ilvl w:val="0"/>
                <w:numId w:val="8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Составление планов-конспектов уроков по АФВ для детей с заболеваниями органов дыхания. Анализ планов-конспектов и проведение</w:t>
            </w:r>
            <w:r w:rsidR="008334A1" w:rsidRPr="00F565DE">
              <w:rPr>
                <w:sz w:val="28"/>
                <w:szCs w:val="28"/>
              </w:rPr>
              <w:t xml:space="preserve"> уроков АФК. Особенности построения и методики проведения урока АФВ в СМГ для детей с заболеваниями органов дыхания. Значение внеурочных форм занятий по АФВ для учащихся с заболеваниями органов дыхания. Составление планов-конспектов уроков по АФВ для детей с  заболеваниями    органов   дыхания. </w:t>
            </w:r>
          </w:p>
          <w:p w:rsidR="000323F7" w:rsidRPr="00F565DE" w:rsidRDefault="00E15B5B" w:rsidP="00ED24D2">
            <w:pPr>
              <w:numPr>
                <w:ilvl w:val="0"/>
                <w:numId w:val="8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1E1E1E"/>
                <w:spacing w:val="4"/>
                <w:sz w:val="28"/>
                <w:szCs w:val="28"/>
              </w:rPr>
              <w:t>Специальные физические  упражнения,  повышающие продуктивность кашля, стимулирующие   воздействие по   выведению мокроты из лёгких, способствующие  быстрейшему выздоровлению.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C056AD" w:rsidRPr="00F565DE">
              <w:rPr>
                <w:color w:val="1E1E1E"/>
                <w:spacing w:val="4"/>
                <w:sz w:val="28"/>
                <w:szCs w:val="28"/>
              </w:rPr>
              <w:t>ЛФК при травмах органов дыхания</w:t>
            </w:r>
            <w:r w:rsidR="00C056AD" w:rsidRPr="00F565DE">
              <w:rPr>
                <w:sz w:val="28"/>
                <w:szCs w:val="28"/>
              </w:rPr>
              <w:t>.</w:t>
            </w:r>
            <w:r w:rsidRPr="00F565DE">
              <w:rPr>
                <w:color w:val="1E1E1E"/>
                <w:spacing w:val="4"/>
                <w:sz w:val="28"/>
                <w:szCs w:val="28"/>
              </w:rPr>
              <w:t xml:space="preserve"> </w:t>
            </w:r>
            <w:r w:rsidR="00C056AD" w:rsidRPr="00F565DE">
              <w:rPr>
                <w:color w:val="1E1E1E"/>
                <w:spacing w:val="4"/>
                <w:sz w:val="28"/>
                <w:szCs w:val="28"/>
              </w:rPr>
              <w:t>дыхательная гимнастика, общетонизирующие и специальные упражнения, лечебные медицинские процедуры.</w:t>
            </w:r>
            <w:r w:rsidRPr="00F565DE">
              <w:rPr>
                <w:color w:val="1E1E1E"/>
                <w:spacing w:val="4"/>
                <w:sz w:val="28"/>
                <w:szCs w:val="28"/>
              </w:rPr>
              <w:t xml:space="preserve"> Массаж.</w:t>
            </w:r>
            <w:r w:rsidR="00C056AD" w:rsidRPr="00F565DE">
              <w:rPr>
                <w:color w:val="1E1E1E"/>
                <w:spacing w:val="4"/>
                <w:sz w:val="28"/>
                <w:szCs w:val="28"/>
              </w:rPr>
              <w:t xml:space="preserve"> Закаливание, прогулки </w:t>
            </w:r>
            <w:r w:rsidR="00C056AD" w:rsidRPr="00F565DE">
              <w:rPr>
                <w:color w:val="1E1E1E"/>
                <w:spacing w:val="4"/>
                <w:sz w:val="28"/>
                <w:szCs w:val="28"/>
              </w:rPr>
              <w:lastRenderedPageBreak/>
              <w:t xml:space="preserve">на свежем воздухе. 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0323F7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0323F7" w:rsidRPr="00F565DE" w:rsidTr="002D4493">
        <w:trPr>
          <w:trHeight w:val="317"/>
        </w:trPr>
        <w:tc>
          <w:tcPr>
            <w:tcW w:w="4188" w:type="dxa"/>
            <w:vMerge/>
            <w:shd w:val="clear" w:color="auto" w:fill="FFFFFF"/>
          </w:tcPr>
          <w:p w:rsidR="000323F7" w:rsidRPr="00F565DE" w:rsidRDefault="000323F7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0323F7" w:rsidRPr="00F565DE" w:rsidRDefault="00CF22B7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занятия: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0323F7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0323F7" w:rsidRPr="00F565DE" w:rsidRDefault="000323F7" w:rsidP="00ED24D2">
            <w:pPr>
              <w:rPr>
                <w:sz w:val="28"/>
                <w:szCs w:val="28"/>
              </w:rPr>
            </w:pPr>
          </w:p>
        </w:tc>
      </w:tr>
      <w:tr w:rsidR="000323F7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0323F7" w:rsidRPr="00F565DE" w:rsidRDefault="000323F7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9B58BE" w:rsidRPr="00F565DE" w:rsidRDefault="000323F7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Самостоятельная работа:</w:t>
            </w:r>
            <w:r w:rsidR="00B72867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A601D5" w:rsidRPr="00F565DE">
              <w:rPr>
                <w:rFonts w:ascii="Times New Roman" w:hAnsi="Times New Roman" w:cs="Times New Roman"/>
                <w:sz w:val="28"/>
                <w:szCs w:val="28"/>
              </w:rPr>
              <w:t>(конспектирование)</w:t>
            </w:r>
          </w:p>
          <w:p w:rsidR="000323F7" w:rsidRPr="00F565DE" w:rsidRDefault="009B58BE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="00B72867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овременные тенденции заболеваний системы органов дыхания.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0323F7" w:rsidRPr="00F565DE" w:rsidRDefault="000323F7" w:rsidP="00ED24D2">
            <w:pPr>
              <w:rPr>
                <w:sz w:val="28"/>
                <w:szCs w:val="28"/>
              </w:rPr>
            </w:pPr>
          </w:p>
        </w:tc>
      </w:tr>
      <w:tr w:rsidR="000323F7" w:rsidRPr="00F565DE" w:rsidTr="002D4493">
        <w:trPr>
          <w:trHeight w:val="487"/>
        </w:trPr>
        <w:tc>
          <w:tcPr>
            <w:tcW w:w="4188" w:type="dxa"/>
            <w:vMerge w:val="restart"/>
            <w:shd w:val="clear" w:color="auto" w:fill="FFFFFF"/>
          </w:tcPr>
          <w:p w:rsidR="00816C12" w:rsidRPr="00F565DE" w:rsidRDefault="00816C12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</w:t>
            </w:r>
            <w:r w:rsidR="00214B14" w:rsidRPr="00F565DE">
              <w:rPr>
                <w:bCs/>
                <w:sz w:val="28"/>
                <w:szCs w:val="28"/>
              </w:rPr>
              <w:t>4</w:t>
            </w:r>
            <w:r w:rsidRPr="00F565DE">
              <w:rPr>
                <w:bCs/>
                <w:sz w:val="28"/>
                <w:szCs w:val="28"/>
              </w:rPr>
              <w:t>.</w:t>
            </w:r>
            <w:r w:rsidRPr="00F565DE">
              <w:rPr>
                <w:sz w:val="28"/>
                <w:szCs w:val="28"/>
              </w:rPr>
              <w:t xml:space="preserve"> </w:t>
            </w:r>
            <w:r w:rsidR="003D0BAF" w:rsidRPr="00F565DE">
              <w:rPr>
                <w:sz w:val="28"/>
                <w:szCs w:val="28"/>
              </w:rPr>
              <w:t xml:space="preserve">Причины, условия возникновения, характеристика и профилактика травм и болезней </w:t>
            </w:r>
            <w:r w:rsidRPr="00F565DE">
              <w:rPr>
                <w:sz w:val="28"/>
                <w:szCs w:val="28"/>
              </w:rPr>
              <w:t xml:space="preserve"> органов пищеварения</w:t>
            </w:r>
            <w:r w:rsidR="003D0BAF" w:rsidRPr="00F565DE">
              <w:rPr>
                <w:sz w:val="28"/>
                <w:szCs w:val="28"/>
              </w:rPr>
              <w:t>.</w:t>
            </w:r>
            <w:r w:rsidR="00C20CAC" w:rsidRPr="00F565DE">
              <w:rPr>
                <w:sz w:val="28"/>
                <w:szCs w:val="28"/>
              </w:rPr>
              <w:t xml:space="preserve"> Основы физической реабилитации</w:t>
            </w:r>
          </w:p>
          <w:p w:rsidR="000323F7" w:rsidRPr="00F565DE" w:rsidRDefault="000323F7" w:rsidP="00ED24D2">
            <w:p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165D2B" w:rsidRPr="00F565DE" w:rsidRDefault="00165D2B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CF22B7" w:rsidRPr="00F565DE" w:rsidRDefault="00E15B5B" w:rsidP="00ED24D2">
            <w:pPr>
              <w:numPr>
                <w:ilvl w:val="0"/>
                <w:numId w:val="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За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>болевание желудка и кишечника. Виды заболеваний. О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перативные в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>мешательства, Н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аследственные и приобретённые заболевания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 xml:space="preserve"> Не соблюдение пищевого ре</w:t>
            </w:r>
            <w:r w:rsidR="007F632C" w:rsidRPr="00F565DE">
              <w:rPr>
                <w:color w:val="000000"/>
                <w:spacing w:val="-3"/>
                <w:sz w:val="28"/>
                <w:szCs w:val="28"/>
              </w:rPr>
              <w:t>жима приема пищ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>и.</w:t>
            </w:r>
            <w:r w:rsidR="007F632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F22B7" w:rsidRPr="00F565DE" w:rsidRDefault="00B139BB" w:rsidP="00ED24D2">
            <w:pPr>
              <w:numPr>
                <w:ilvl w:val="0"/>
                <w:numId w:val="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Основа гигиены питания</w:t>
            </w:r>
            <w:r w:rsidR="007F632C" w:rsidRPr="00F565DE">
              <w:rPr>
                <w:color w:val="000000"/>
                <w:spacing w:val="-3"/>
                <w:sz w:val="28"/>
                <w:szCs w:val="28"/>
              </w:rPr>
              <w:t>, система питания при различных поражениях органов пищеварения.</w:t>
            </w:r>
            <w:r w:rsidR="00CF22B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 xml:space="preserve">Плохая экология и некачественные продукты </w:t>
            </w:r>
            <w:r w:rsidR="00E15B5B" w:rsidRPr="00F565DE">
              <w:rPr>
                <w:color w:val="000000"/>
                <w:spacing w:val="-3"/>
                <w:sz w:val="28"/>
                <w:szCs w:val="28"/>
              </w:rPr>
              <w:t xml:space="preserve"> питания, нехватки витаминов, минералов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 xml:space="preserve"> (кальция, железа, йода). Избыток или недостаток веса. Стрессы</w:t>
            </w:r>
            <w:r w:rsidR="007F632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 xml:space="preserve">Значение </w:t>
            </w:r>
            <w:r w:rsidR="001E6B1D" w:rsidRPr="00F565DE">
              <w:rPr>
                <w:color w:val="000000"/>
                <w:spacing w:val="-3"/>
                <w:sz w:val="28"/>
                <w:szCs w:val="28"/>
              </w:rPr>
              <w:t xml:space="preserve"> правильного режима питания в комплексе с физическими упражн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 xml:space="preserve">ениями на процесс реабилитации. </w:t>
            </w:r>
          </w:p>
          <w:p w:rsidR="00CF22B7" w:rsidRPr="00F565DE" w:rsidRDefault="007F632C" w:rsidP="00ED24D2">
            <w:pPr>
              <w:numPr>
                <w:ilvl w:val="0"/>
                <w:numId w:val="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АФК-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 xml:space="preserve">направленная на улучшение самочувствия, профилактику и выздоровление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Реабилитация заболевания</w:t>
            </w:r>
            <w:r w:rsidR="00B139BB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- выполнение упражнений на дыхание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>. Укрепление мышц тела.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4F0086" w:rsidRPr="00F565DE">
              <w:rPr>
                <w:color w:val="000000"/>
                <w:spacing w:val="-3"/>
                <w:sz w:val="28"/>
                <w:szCs w:val="28"/>
              </w:rPr>
              <w:t>Методика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Общеукрепляющая гимнастика, </w:t>
            </w:r>
            <w:r w:rsidR="004031A5" w:rsidRPr="00F565DE">
              <w:rPr>
                <w:color w:val="000000"/>
                <w:spacing w:val="-3"/>
                <w:sz w:val="28"/>
                <w:szCs w:val="28"/>
              </w:rPr>
              <w:t xml:space="preserve">ЛФК при заболевании органов пищеварения. </w:t>
            </w:r>
          </w:p>
          <w:p w:rsidR="00816C12" w:rsidRPr="00F565DE" w:rsidRDefault="004031A5" w:rsidP="00ED24D2">
            <w:pPr>
              <w:numPr>
                <w:ilvl w:val="0"/>
                <w:numId w:val="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Сбалансированное питание. Водные процедуры. Массаж. Легкий, дозированный бег. Прогулки на свежем воздухе в любое время года.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0323F7" w:rsidRPr="00F565DE" w:rsidRDefault="000323F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  </w:t>
            </w:r>
            <w:r w:rsidR="00021A1B" w:rsidRPr="00F565DE">
              <w:rPr>
                <w:sz w:val="28"/>
                <w:szCs w:val="28"/>
              </w:rPr>
              <w:t>2</w:t>
            </w:r>
            <w:r w:rsidRPr="00F565DE">
              <w:rPr>
                <w:sz w:val="28"/>
                <w:szCs w:val="28"/>
              </w:rPr>
              <w:t xml:space="preserve"> </w:t>
            </w:r>
          </w:p>
        </w:tc>
      </w:tr>
      <w:tr w:rsidR="000323F7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0323F7" w:rsidRPr="00F565DE" w:rsidRDefault="000323F7" w:rsidP="00ED24D2">
            <w:p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0323F7" w:rsidRPr="00F565DE" w:rsidRDefault="00816C12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F22B7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0323F7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0323F7" w:rsidRPr="00F565DE" w:rsidRDefault="000323F7" w:rsidP="00ED24D2">
            <w:pPr>
              <w:rPr>
                <w:sz w:val="28"/>
                <w:szCs w:val="28"/>
              </w:rPr>
            </w:pPr>
          </w:p>
        </w:tc>
      </w:tr>
      <w:tr w:rsidR="000323F7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0323F7" w:rsidRPr="00F565DE" w:rsidRDefault="000323F7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B72867" w:rsidRPr="00F565DE" w:rsidRDefault="00816C12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Самостоятельная работа:</w:t>
            </w:r>
            <w:r w:rsidR="00B72867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0323F7" w:rsidRPr="00F565DE" w:rsidRDefault="00D8671A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="00B139BB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оставить комплекс упражнений на дыхание.</w:t>
            </w:r>
          </w:p>
        </w:tc>
        <w:tc>
          <w:tcPr>
            <w:tcW w:w="1196" w:type="dxa"/>
            <w:shd w:val="clear" w:color="auto" w:fill="FFFFFF"/>
          </w:tcPr>
          <w:p w:rsidR="000323F7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0323F7" w:rsidRPr="00F565DE" w:rsidRDefault="000323F7" w:rsidP="00ED24D2">
            <w:pPr>
              <w:rPr>
                <w:sz w:val="28"/>
                <w:szCs w:val="28"/>
              </w:rPr>
            </w:pPr>
          </w:p>
        </w:tc>
      </w:tr>
      <w:tr w:rsidR="00DF1B4D" w:rsidRPr="00F565DE" w:rsidTr="00D97B23">
        <w:trPr>
          <w:trHeight w:val="1125"/>
        </w:trPr>
        <w:tc>
          <w:tcPr>
            <w:tcW w:w="4188" w:type="dxa"/>
            <w:vMerge w:val="restart"/>
            <w:shd w:val="clear" w:color="auto" w:fill="FFFFFF"/>
          </w:tcPr>
          <w:p w:rsidR="00816C12" w:rsidRPr="00F565DE" w:rsidRDefault="00816C12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</w:t>
            </w:r>
            <w:r w:rsidR="00214B14" w:rsidRPr="00F565DE">
              <w:rPr>
                <w:bCs/>
                <w:sz w:val="28"/>
                <w:szCs w:val="28"/>
              </w:rPr>
              <w:t>5</w:t>
            </w:r>
            <w:r w:rsidRPr="00F565DE">
              <w:rPr>
                <w:bCs/>
                <w:sz w:val="28"/>
                <w:szCs w:val="28"/>
              </w:rPr>
              <w:t>.</w:t>
            </w:r>
            <w:r w:rsidRPr="00F565DE">
              <w:rPr>
                <w:sz w:val="28"/>
                <w:szCs w:val="28"/>
              </w:rPr>
              <w:t xml:space="preserve"> </w:t>
            </w:r>
            <w:r w:rsidR="003D0BAF" w:rsidRPr="00F565DE">
              <w:rPr>
                <w:sz w:val="28"/>
                <w:szCs w:val="28"/>
              </w:rPr>
              <w:t>Причины, условия возникновения, характеристика и профилактика травм и болез</w:t>
            </w:r>
            <w:r w:rsidR="003D0BAF" w:rsidRPr="00F565DE">
              <w:rPr>
                <w:sz w:val="28"/>
                <w:szCs w:val="28"/>
              </w:rPr>
              <w:lastRenderedPageBreak/>
              <w:t>ней</w:t>
            </w:r>
            <w:r w:rsidR="00C8088E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эндокринной системы.</w:t>
            </w:r>
            <w:r w:rsidR="00C20CAC" w:rsidRPr="00F565DE">
              <w:rPr>
                <w:sz w:val="28"/>
                <w:szCs w:val="28"/>
              </w:rPr>
              <w:t xml:space="preserve"> Основы физической реабилитации</w:t>
            </w:r>
          </w:p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 xml:space="preserve">Содержание учебного материала: </w:t>
            </w:r>
          </w:p>
          <w:p w:rsidR="00CF22B7" w:rsidRPr="00F565DE" w:rsidRDefault="004031A5" w:rsidP="00ED24D2">
            <w:pPr>
              <w:numPr>
                <w:ilvl w:val="0"/>
                <w:numId w:val="1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Заболевание обмена веществ. </w:t>
            </w:r>
            <w:r w:rsidR="004F0086" w:rsidRPr="00F565DE">
              <w:rPr>
                <w:color w:val="000000"/>
                <w:spacing w:val="-3"/>
                <w:sz w:val="28"/>
                <w:szCs w:val="28"/>
              </w:rPr>
              <w:t xml:space="preserve">Виды заболеваний внутренней секреции и обмена веществ.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Железы внутренней сек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реции.</w:t>
            </w:r>
            <w:r w:rsidR="004F00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E1462C" w:rsidRPr="00F565DE">
              <w:rPr>
                <w:color w:val="000000"/>
                <w:spacing w:val="-3"/>
                <w:sz w:val="28"/>
                <w:szCs w:val="28"/>
              </w:rPr>
              <w:t xml:space="preserve">Щитовидная железа и её функции и причины заболеваний. </w:t>
            </w:r>
            <w:r w:rsidR="004F0086" w:rsidRPr="00F565DE">
              <w:rPr>
                <w:color w:val="000000"/>
                <w:spacing w:val="-3"/>
                <w:sz w:val="28"/>
                <w:szCs w:val="28"/>
              </w:rPr>
              <w:t xml:space="preserve"> Ожирение. Сахарный диабет</w:t>
            </w:r>
            <w:r w:rsidR="00E1462C" w:rsidRPr="00F565DE">
              <w:rPr>
                <w:color w:val="000000"/>
                <w:spacing w:val="-3"/>
                <w:sz w:val="28"/>
                <w:szCs w:val="28"/>
              </w:rPr>
              <w:t>. Нервно - психичес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>кие  заболевания. Истощение. Ано</w:t>
            </w:r>
            <w:r w:rsidR="00E1462C" w:rsidRPr="00F565DE">
              <w:rPr>
                <w:color w:val="000000"/>
                <w:spacing w:val="-3"/>
                <w:sz w:val="28"/>
                <w:szCs w:val="28"/>
              </w:rPr>
              <w:t>рексия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137317" w:rsidRPr="00F565DE">
              <w:rPr>
                <w:color w:val="000000"/>
                <w:spacing w:val="-3"/>
                <w:sz w:val="28"/>
                <w:szCs w:val="28"/>
              </w:rPr>
              <w:t>Механизмы лечебного действия адаптивной  физической культуры.</w:t>
            </w:r>
            <w:r w:rsidR="008638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F22B7" w:rsidRPr="00F565DE" w:rsidRDefault="00E1462C" w:rsidP="00ED24D2">
            <w:pPr>
              <w:numPr>
                <w:ilvl w:val="0"/>
                <w:numId w:val="1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Медикаментозные средства и Физические упражнения, повышающие  двигательную активность и работу эндокринной системы</w:t>
            </w:r>
            <w:r w:rsidR="00137317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DF1B4D" w:rsidRPr="00F565DE" w:rsidRDefault="00137317" w:rsidP="00ED24D2">
            <w:pPr>
              <w:numPr>
                <w:ilvl w:val="0"/>
                <w:numId w:val="1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Оздоровительная гимнастика под музыку,  </w:t>
            </w:r>
            <w:r w:rsidR="00184DEE" w:rsidRPr="00F565DE">
              <w:rPr>
                <w:color w:val="000000"/>
                <w:spacing w:val="-3"/>
                <w:sz w:val="28"/>
                <w:szCs w:val="28"/>
              </w:rPr>
              <w:t>у</w:t>
            </w:r>
            <w:r w:rsidR="00D97B23" w:rsidRPr="00F565DE">
              <w:rPr>
                <w:color w:val="000000"/>
                <w:spacing w:val="-3"/>
                <w:sz w:val="28"/>
                <w:szCs w:val="28"/>
              </w:rPr>
              <w:t>пражнения</w:t>
            </w:r>
            <w:r w:rsidR="00184DEE" w:rsidRPr="00F565DE">
              <w:rPr>
                <w:color w:val="000000"/>
                <w:spacing w:val="-3"/>
                <w:sz w:val="28"/>
                <w:szCs w:val="28"/>
              </w:rPr>
              <w:t>, направленные на улучшения тонуса мышц, упражнения с предметом ( мяч, гимнастическая палка)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,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спортивная ходьба, физические упражнения, повышающие активность желёз внутренней секреции и  обмена веществ.</w:t>
            </w:r>
          </w:p>
        </w:tc>
        <w:tc>
          <w:tcPr>
            <w:tcW w:w="1196" w:type="dxa"/>
            <w:shd w:val="clear" w:color="auto" w:fill="FFFFFF"/>
          </w:tcPr>
          <w:p w:rsidR="00DF1B4D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DF1B4D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DF1B4D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DF1B4D" w:rsidRPr="00F565DE" w:rsidRDefault="00816C12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F22B7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DF1B4D" w:rsidRPr="00F565DE" w:rsidRDefault="00DF1B4D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DF1B4D" w:rsidRPr="00F565DE" w:rsidRDefault="00DF1B4D" w:rsidP="00ED24D2">
            <w:pPr>
              <w:rPr>
                <w:sz w:val="28"/>
                <w:szCs w:val="28"/>
              </w:rPr>
            </w:pPr>
          </w:p>
        </w:tc>
      </w:tr>
      <w:tr w:rsidR="00DF1B4D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DF1B4D" w:rsidRPr="00F565DE" w:rsidRDefault="00DF1B4D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D8671A" w:rsidRPr="00F565DE" w:rsidRDefault="00816C12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  <w:p w:rsidR="00DF1B4D" w:rsidRPr="00F565DE" w:rsidRDefault="00D97B23" w:rsidP="00ED24D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Проанализировать оздоровительную гимнастика под музыку,  упражнения, направленные на улучшения тонуса мышц, упражнения с предметом ( мяч, гимнастическая палка), спортивная ходьба, физические упражнения, повышающие активность желёз внутренней секреции и  обмена веществ.</w:t>
            </w:r>
          </w:p>
        </w:tc>
        <w:tc>
          <w:tcPr>
            <w:tcW w:w="1196" w:type="dxa"/>
            <w:shd w:val="clear" w:color="auto" w:fill="FFFFFF"/>
          </w:tcPr>
          <w:p w:rsidR="00DF1B4D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DF1B4D" w:rsidRPr="00F565DE" w:rsidRDefault="00DF1B4D" w:rsidP="00ED24D2">
            <w:pPr>
              <w:rPr>
                <w:sz w:val="28"/>
                <w:szCs w:val="28"/>
              </w:rPr>
            </w:pPr>
          </w:p>
        </w:tc>
      </w:tr>
      <w:tr w:rsidR="004D5C23" w:rsidRPr="00F565DE" w:rsidTr="002D4493">
        <w:trPr>
          <w:trHeight w:val="913"/>
        </w:trPr>
        <w:tc>
          <w:tcPr>
            <w:tcW w:w="4188" w:type="dxa"/>
            <w:vMerge w:val="restart"/>
            <w:shd w:val="clear" w:color="auto" w:fill="FFFFFF"/>
          </w:tcPr>
          <w:p w:rsidR="004D5C23" w:rsidRPr="00F565DE" w:rsidRDefault="004D5C23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2.6.</w:t>
            </w:r>
            <w:r w:rsidRPr="00F565DE">
              <w:rPr>
                <w:sz w:val="28"/>
                <w:szCs w:val="28"/>
              </w:rPr>
              <w:t xml:space="preserve"> Причины, условия возникновения, характеристика и профилактика травм и болезней  расстройства питания и нарушения обмена веществ. Основы физической реабилитации</w:t>
            </w:r>
          </w:p>
        </w:tc>
        <w:tc>
          <w:tcPr>
            <w:tcW w:w="7813" w:type="dxa"/>
            <w:shd w:val="clear" w:color="auto" w:fill="FFFFFF"/>
          </w:tcPr>
          <w:p w:rsidR="00864DF3" w:rsidRPr="00F565DE" w:rsidRDefault="004D5C23" w:rsidP="00ED24D2">
            <w:pPr>
              <w:numPr>
                <w:ilvl w:val="12"/>
                <w:numId w:val="0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E713D2" w:rsidRPr="00F565DE" w:rsidRDefault="00B47A67" w:rsidP="00ED24D2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Нарушением физического развития, метаболизма, иммунитета, морфофункционального состояния внутренних органов и систем организма.</w:t>
            </w:r>
            <w:r w:rsidR="00B10937" w:rsidRPr="00F565DE">
              <w:rPr>
                <w:sz w:val="28"/>
                <w:szCs w:val="28"/>
              </w:rPr>
              <w:t xml:space="preserve"> </w:t>
            </w:r>
            <w:r w:rsidR="00B10937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Взаимосвязь между низким   уровнем  жизни и неполноценным питанием.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Недостаток и избыток питания. </w:t>
            </w:r>
          </w:p>
          <w:p w:rsidR="00E713D2" w:rsidRPr="00F565DE" w:rsidRDefault="00B47A67" w:rsidP="00ED24D2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Задержка физического и нервно-психического развития ребёнка, нарушения иммунологической реактивности и толерантности к пище по причине «Голодания».</w:t>
            </w:r>
            <w:r w:rsidR="00B10937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«Б</w:t>
            </w:r>
            <w:r w:rsidR="00605CAA" w:rsidRPr="00F565DE">
              <w:rPr>
                <w:color w:val="000000"/>
                <w:sz w:val="28"/>
                <w:szCs w:val="28"/>
                <w:shd w:val="clear" w:color="auto" w:fill="FFFFFF"/>
              </w:rPr>
              <w:t>елково</w:t>
            </w:r>
            <w:r w:rsidR="00AD3413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605CAA" w:rsidRPr="00F565DE">
              <w:rPr>
                <w:color w:val="000000"/>
                <w:sz w:val="28"/>
                <w:szCs w:val="28"/>
                <w:shd w:val="clear" w:color="auto" w:fill="FFFFFF"/>
              </w:rPr>
              <w:t>энергетическая» недостаточность,</w:t>
            </w:r>
            <w:r w:rsidR="00BB328E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05CAA" w:rsidRPr="00F565DE">
              <w:rPr>
                <w:color w:val="000000"/>
                <w:sz w:val="28"/>
                <w:szCs w:val="28"/>
                <w:shd w:val="clear" w:color="auto" w:fill="FFFFFF"/>
              </w:rPr>
              <w:t>нервно- психические расстройс</w:t>
            </w:r>
            <w:r w:rsidR="00AD3413" w:rsidRPr="00F565DE">
              <w:rPr>
                <w:color w:val="000000"/>
                <w:sz w:val="28"/>
                <w:szCs w:val="28"/>
                <w:shd w:val="clear" w:color="auto" w:fill="FFFFFF"/>
              </w:rPr>
              <w:t>тва, ведущие к дистрофии и анаре</w:t>
            </w:r>
            <w:r w:rsidR="00605CAA" w:rsidRPr="00F565DE">
              <w:rPr>
                <w:color w:val="000000"/>
                <w:sz w:val="28"/>
                <w:szCs w:val="28"/>
                <w:shd w:val="clear" w:color="auto" w:fill="FFFFFF"/>
              </w:rPr>
              <w:t>ксии.</w:t>
            </w:r>
            <w:r w:rsidR="005611F2" w:rsidRPr="00F565DE">
              <w:rPr>
                <w:sz w:val="28"/>
                <w:szCs w:val="28"/>
              </w:rPr>
              <w:t xml:space="preserve"> </w:t>
            </w:r>
            <w:r w:rsidR="005611F2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Стрессовых факторы, влияющие на нарушение питания </w:t>
            </w:r>
            <w:r w:rsidR="005611F2" w:rsidRPr="00F565DE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и обмена веществ.</w:t>
            </w:r>
            <w:r w:rsidR="00747C86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C2127" w:rsidRPr="00F565DE" w:rsidRDefault="005611F2" w:rsidP="00ED24D2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Особенности реабилитации занимающихся в специальной медицинской группе с нарушением питания и обмена веществ.</w:t>
            </w:r>
            <w:r w:rsidR="00E713D2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05CAA" w:rsidRPr="00F565DE" w:rsidRDefault="00567E7C" w:rsidP="00ED24D2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Комплекс ЛФК</w:t>
            </w:r>
            <w:r w:rsidR="004E5671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укрепления мышц живота</w:t>
            </w:r>
            <w:r w:rsidR="00BC2127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Гимнастические упражнения из положения- лёжа на спине, ходьба с высоким подниманием бедра, спортивная ходьба, упражнения на дыхание и координацию движений, упражнения в расслаблении закаливающие процедуры, плавание</w:t>
            </w:r>
            <w:r w:rsidR="00747C86" w:rsidRPr="00F565DE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4D5C23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4D5C23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816C12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16C12" w:rsidRPr="00F565DE" w:rsidRDefault="00816C12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E713D2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816C12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816C12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D8671A" w:rsidRPr="00F565DE" w:rsidRDefault="00816C12" w:rsidP="00ED24D2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Самостоятельная работа:</w:t>
            </w:r>
            <w:r w:rsidR="00D8671A"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601D5" w:rsidRPr="00F565DE">
              <w:rPr>
                <w:rFonts w:ascii="Times New Roman" w:hAnsi="Times New Roman" w:cs="Times New Roman"/>
                <w:sz w:val="28"/>
                <w:szCs w:val="28"/>
              </w:rPr>
              <w:t>(конспектирование)</w:t>
            </w:r>
          </w:p>
          <w:p w:rsidR="00816C12" w:rsidRPr="00F565DE" w:rsidRDefault="00405134" w:rsidP="00ED24D2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8671A"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</w:t>
            </w:r>
            <w:r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временные тенденции заболеваний связанных с нарушением питания и обмена веществ.</w:t>
            </w:r>
            <w:r w:rsidR="00D8671A"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5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Система специализированной помощи больным с нарушением питания и обмена веществ.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816C12" w:rsidRPr="00F565DE" w:rsidTr="002D4493">
        <w:trPr>
          <w:trHeight w:val="264"/>
        </w:trPr>
        <w:tc>
          <w:tcPr>
            <w:tcW w:w="4188" w:type="dxa"/>
            <w:vMerge w:val="restart"/>
            <w:shd w:val="clear" w:color="auto" w:fill="FFFFFF"/>
          </w:tcPr>
          <w:p w:rsidR="00816C12" w:rsidRPr="00F565DE" w:rsidRDefault="00816C12" w:rsidP="00ED24D2">
            <w:p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</w:t>
            </w:r>
            <w:r w:rsidR="00214B14" w:rsidRPr="00F565DE">
              <w:rPr>
                <w:bCs/>
                <w:sz w:val="28"/>
                <w:szCs w:val="28"/>
              </w:rPr>
              <w:t>7</w:t>
            </w:r>
            <w:r w:rsidRPr="00F565DE">
              <w:rPr>
                <w:bCs/>
                <w:sz w:val="28"/>
                <w:szCs w:val="28"/>
              </w:rPr>
              <w:t>.</w:t>
            </w:r>
            <w:r w:rsidRPr="00F565DE">
              <w:rPr>
                <w:sz w:val="28"/>
                <w:szCs w:val="28"/>
              </w:rPr>
              <w:t xml:space="preserve"> </w:t>
            </w:r>
            <w:r w:rsidR="00214B14" w:rsidRPr="00F565DE">
              <w:rPr>
                <w:sz w:val="28"/>
                <w:szCs w:val="28"/>
              </w:rPr>
              <w:t xml:space="preserve">Причины, условия возникновения, характеристика и профилактика травм и болезней </w:t>
            </w:r>
            <w:r w:rsidRPr="00F565DE">
              <w:rPr>
                <w:sz w:val="28"/>
                <w:szCs w:val="28"/>
              </w:rPr>
              <w:t>нервной системы</w:t>
            </w:r>
            <w:r w:rsidR="00214B14" w:rsidRPr="00F565DE">
              <w:rPr>
                <w:sz w:val="28"/>
                <w:szCs w:val="28"/>
              </w:rPr>
              <w:t>.</w:t>
            </w:r>
            <w:r w:rsidR="00C20CAC" w:rsidRPr="00F565DE">
              <w:rPr>
                <w:sz w:val="28"/>
                <w:szCs w:val="28"/>
              </w:rPr>
              <w:t xml:space="preserve"> Основы физической реабилитации</w:t>
            </w:r>
          </w:p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914E1E" w:rsidRPr="00F565DE" w:rsidRDefault="00D416C3" w:rsidP="00ED24D2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Роль центральной нервной системы в регуляции </w:t>
            </w:r>
            <w:r w:rsidR="00D95700" w:rsidRPr="00F565DE">
              <w:rPr>
                <w:color w:val="000000"/>
                <w:spacing w:val="-3"/>
                <w:sz w:val="28"/>
                <w:szCs w:val="28"/>
              </w:rPr>
              <w:t>д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вижений</w:t>
            </w:r>
            <w:r w:rsidR="00D95700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914E1E" w:rsidRPr="00F565DE" w:rsidRDefault="00ED74DC" w:rsidP="00ED24D2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Формы заболевания центральной и периферической нервной системы. Виды заболеваний. Расстройства движений- нарушение двигательных функций в виде расстройства координации движений, чувствительности пораженного сегмента, 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Поражение нервных окончаний и как следствие- суд</w:t>
            </w:r>
            <w:r w:rsidR="00E4444C" w:rsidRPr="00F565DE">
              <w:rPr>
                <w:color w:val="000000"/>
                <w:spacing w:val="-3"/>
                <w:sz w:val="28"/>
                <w:szCs w:val="28"/>
              </w:rPr>
              <w:t>орги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, атетоз,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дрожание конечностей</w:t>
            </w:r>
            <w:r w:rsidR="00E4444C" w:rsidRPr="00F565DE">
              <w:rPr>
                <w:color w:val="000000"/>
                <w:spacing w:val="-3"/>
                <w:sz w:val="28"/>
                <w:szCs w:val="28"/>
              </w:rPr>
              <w:t>. выпадение движений,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E4444C" w:rsidRPr="00F565DE">
              <w:rPr>
                <w:color w:val="000000"/>
                <w:spacing w:val="-3"/>
                <w:sz w:val="28"/>
                <w:szCs w:val="28"/>
              </w:rPr>
              <w:t>потеря речи.</w:t>
            </w:r>
          </w:p>
          <w:p w:rsidR="00914E1E" w:rsidRPr="00F565DE" w:rsidRDefault="00E4444C" w:rsidP="00ED24D2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Травмы и их последств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ия: сотрясения, ушибы, частичная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или полная атрофия нервного окончания. Невралгия. Неврит. 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Церебральный паралич.</w:t>
            </w:r>
            <w:r w:rsidR="00914E1E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914E1E" w:rsidRPr="00F565DE" w:rsidRDefault="00016DB7" w:rsidP="00ED24D2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Утренняя гигиеническая гимнастика 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физически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е упражнения общего воздействия,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о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бщеукрепляющие упражнения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на все группы мышц, оздоровительная ходьба, легкие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тренажеры, укрепляющие</w:t>
            </w:r>
            <w:r w:rsidR="00AD776A" w:rsidRPr="00F565DE">
              <w:rPr>
                <w:color w:val="000000"/>
                <w:spacing w:val="-3"/>
                <w:sz w:val="28"/>
                <w:szCs w:val="28"/>
              </w:rPr>
              <w:t xml:space="preserve"> мышцы тела, музыкально- ритмические занятия. оздоровительное плавание.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816C12" w:rsidRPr="00F565DE" w:rsidRDefault="00E4444C" w:rsidP="00ED24D2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Особенности ЛФК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 xml:space="preserve"> при </w:t>
            </w:r>
            <w:r w:rsidR="00AD776A" w:rsidRPr="00F565DE">
              <w:rPr>
                <w:color w:val="000000"/>
                <w:spacing w:val="-3"/>
                <w:sz w:val="28"/>
                <w:szCs w:val="28"/>
              </w:rPr>
              <w:t xml:space="preserve">более серьёзных 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травмах и поражениях пери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ферической нервной системы. ЛФК при заболева</w:t>
            </w:r>
            <w:r w:rsidR="00C245B1" w:rsidRPr="00F565DE">
              <w:rPr>
                <w:color w:val="000000"/>
                <w:spacing w:val="-3"/>
                <w:sz w:val="28"/>
                <w:szCs w:val="28"/>
              </w:rPr>
              <w:t>нии центральной нервной системы.  Замена утраченных функций использован</w:t>
            </w:r>
            <w:r w:rsidR="00914E1E" w:rsidRPr="00F565DE">
              <w:rPr>
                <w:color w:val="000000"/>
                <w:spacing w:val="-3"/>
                <w:sz w:val="28"/>
                <w:szCs w:val="28"/>
              </w:rPr>
              <w:t>ием различных видов компенсаций</w:t>
            </w:r>
            <w:r w:rsidR="00AD776A" w:rsidRPr="00F565DE">
              <w:rPr>
                <w:color w:val="000000"/>
                <w:spacing w:val="-3"/>
                <w:sz w:val="28"/>
                <w:szCs w:val="28"/>
              </w:rPr>
              <w:t>. Упражнения  на расслабление и релаксацию.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816C12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816C12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16C12" w:rsidRPr="00F565DE" w:rsidRDefault="00816C12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5F6A17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816C12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816C12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816C12" w:rsidRPr="00F565DE" w:rsidRDefault="00816C1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4047FE" w:rsidRPr="00F565DE" w:rsidRDefault="00405134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Самостоятельная работа</w:t>
            </w:r>
            <w:r w:rsidR="004047FE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:</w:t>
            </w: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A601D5" w:rsidRPr="00F565DE">
              <w:rPr>
                <w:rFonts w:ascii="Times New Roman" w:hAnsi="Times New Roman" w:cs="Times New Roman"/>
                <w:sz w:val="28"/>
                <w:szCs w:val="28"/>
              </w:rPr>
              <w:t>(конспектирование)</w:t>
            </w:r>
          </w:p>
          <w:p w:rsidR="00816C12" w:rsidRPr="00F565DE" w:rsidRDefault="004047FE" w:rsidP="00ED24D2">
            <w:pPr>
              <w:pStyle w:val="HTML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="00405134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овременные тенденции болезней нервной системы.</w:t>
            </w:r>
            <w:r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405134" w:rsidRPr="00F565D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Система специализированной помощи больным при болезни нервной системы.</w:t>
            </w:r>
          </w:p>
        </w:tc>
        <w:tc>
          <w:tcPr>
            <w:tcW w:w="1196" w:type="dxa"/>
            <w:shd w:val="clear" w:color="auto" w:fill="FFFFFF"/>
          </w:tcPr>
          <w:p w:rsidR="00816C12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816C12" w:rsidRPr="00F565DE" w:rsidRDefault="00816C12" w:rsidP="00ED24D2">
            <w:pPr>
              <w:rPr>
                <w:sz w:val="28"/>
                <w:szCs w:val="28"/>
              </w:rPr>
            </w:pPr>
          </w:p>
        </w:tc>
      </w:tr>
      <w:tr w:rsidR="004D5C23" w:rsidRPr="00F565DE" w:rsidTr="002D4493">
        <w:trPr>
          <w:trHeight w:val="264"/>
        </w:trPr>
        <w:tc>
          <w:tcPr>
            <w:tcW w:w="4188" w:type="dxa"/>
            <w:vMerge w:val="restart"/>
            <w:shd w:val="clear" w:color="auto" w:fill="FFFFFF"/>
          </w:tcPr>
          <w:p w:rsidR="004D5C23" w:rsidRPr="00F565DE" w:rsidRDefault="004D5C2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2.8.</w:t>
            </w:r>
            <w:r w:rsidRPr="00F565DE">
              <w:rPr>
                <w:sz w:val="28"/>
                <w:szCs w:val="28"/>
              </w:rPr>
              <w:t xml:space="preserve"> Средства физической культуры в системе реабилитации.</w:t>
            </w:r>
          </w:p>
        </w:tc>
        <w:tc>
          <w:tcPr>
            <w:tcW w:w="7813" w:type="dxa"/>
            <w:shd w:val="clear" w:color="auto" w:fill="FFFFFF"/>
          </w:tcPr>
          <w:p w:rsidR="00AD776A" w:rsidRPr="00F565DE" w:rsidRDefault="004D5C23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  <w:r w:rsidR="0002065E" w:rsidRPr="00F565DE">
              <w:rPr>
                <w:sz w:val="28"/>
                <w:szCs w:val="28"/>
              </w:rPr>
              <w:t xml:space="preserve"> </w:t>
            </w:r>
          </w:p>
          <w:p w:rsidR="00172768" w:rsidRPr="00F565DE" w:rsidRDefault="0002065E" w:rsidP="00ED24D2">
            <w:pPr>
              <w:numPr>
                <w:ilvl w:val="0"/>
                <w:numId w:val="13"/>
              </w:numPr>
              <w:shd w:val="clear" w:color="auto" w:fill="FFFFFF"/>
              <w:ind w:right="14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sz w:val="28"/>
                <w:szCs w:val="28"/>
              </w:rPr>
              <w:t xml:space="preserve">Общие основы </w:t>
            </w:r>
            <w:r w:rsidR="007D31E5" w:rsidRPr="00F565DE">
              <w:rPr>
                <w:sz w:val="28"/>
                <w:szCs w:val="28"/>
              </w:rPr>
              <w:t xml:space="preserve">адаптивной физической культуры и </w:t>
            </w:r>
            <w:r w:rsidRPr="00F565DE">
              <w:rPr>
                <w:sz w:val="28"/>
                <w:szCs w:val="28"/>
              </w:rPr>
              <w:t xml:space="preserve">лечебной </w:t>
            </w:r>
            <w:r w:rsidR="007D31E5" w:rsidRPr="00F565DE">
              <w:rPr>
                <w:sz w:val="28"/>
                <w:szCs w:val="28"/>
              </w:rPr>
              <w:t>физической культуры (</w:t>
            </w:r>
            <w:r w:rsidRPr="00F565DE">
              <w:rPr>
                <w:sz w:val="28"/>
                <w:szCs w:val="28"/>
              </w:rPr>
              <w:t>ЛФК)</w:t>
            </w:r>
            <w:r w:rsidR="007D31E5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72768" w:rsidRPr="00F565DE" w:rsidRDefault="007D31E5" w:rsidP="00ED24D2">
            <w:pPr>
              <w:numPr>
                <w:ilvl w:val="0"/>
                <w:numId w:val="13"/>
              </w:numPr>
              <w:shd w:val="clear" w:color="auto" w:fill="FFFFFF"/>
              <w:ind w:right="14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Внедрение новых здоровье-сберегающих технологий в </w:t>
            </w:r>
            <w:r w:rsidR="00747C86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физкультурную практику позволяющие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удовлетворить потребности человека в выборе доступных и эффективных форм физической активности в зависимости от их мотивационных запросов, физического состояния и социальных предпосылок. Занятия аэробными упражнениями: ритмической гимнастикой, оздоровительным бегом, шейпингом, дыхательной гимнастикой и другими здоровье</w:t>
            </w:r>
            <w:r w:rsidR="00AD776A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сберегающими системами физических упражнений</w:t>
            </w:r>
            <w:r w:rsidR="00172768" w:rsidRPr="00F565DE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72768" w:rsidRPr="00F565D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>лияние на характер изменения</w:t>
            </w:r>
            <w:r w:rsidR="00747C86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показателей состояния здоровья физической подготовленности</w:t>
            </w:r>
            <w:r w:rsidRPr="00F565DE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172768" w:rsidRPr="00F565DE">
              <w:rPr>
                <w:sz w:val="28"/>
                <w:szCs w:val="28"/>
              </w:rPr>
              <w:t xml:space="preserve">двигательная активность - </w:t>
            </w:r>
            <w:r w:rsidR="005E3519" w:rsidRPr="00F565DE">
              <w:rPr>
                <w:sz w:val="28"/>
                <w:szCs w:val="28"/>
              </w:rPr>
              <w:t>важнейшее условие формирования здорового образа жизни, основа правильного построения медицинской реабилитации.</w:t>
            </w:r>
            <w:r w:rsidR="00172768" w:rsidRPr="00F565DE">
              <w:rPr>
                <w:sz w:val="28"/>
                <w:szCs w:val="28"/>
              </w:rPr>
              <w:t xml:space="preserve"> </w:t>
            </w:r>
          </w:p>
          <w:p w:rsidR="00172768" w:rsidRPr="00F565DE" w:rsidRDefault="00172768" w:rsidP="00ED24D2">
            <w:pPr>
              <w:numPr>
                <w:ilvl w:val="0"/>
                <w:numId w:val="13"/>
              </w:numPr>
              <w:shd w:val="clear" w:color="auto" w:fill="FFFFFF"/>
              <w:ind w:right="14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sz w:val="28"/>
                <w:szCs w:val="28"/>
              </w:rPr>
              <w:t>ЛФК,</w:t>
            </w:r>
            <w:r w:rsidR="00747C86" w:rsidRPr="00F565DE">
              <w:rPr>
                <w:sz w:val="28"/>
                <w:szCs w:val="28"/>
              </w:rPr>
              <w:t xml:space="preserve"> </w:t>
            </w:r>
            <w:r w:rsidR="005E3519" w:rsidRPr="00F565DE">
              <w:rPr>
                <w:sz w:val="28"/>
                <w:szCs w:val="28"/>
              </w:rPr>
              <w:t xml:space="preserve">специальные лечебные упражнения, </w:t>
            </w:r>
            <w:r w:rsidRPr="00F565DE">
              <w:rPr>
                <w:sz w:val="28"/>
                <w:szCs w:val="28"/>
              </w:rPr>
              <w:t xml:space="preserve">упражнения </w:t>
            </w:r>
            <w:r w:rsidR="005E3519" w:rsidRPr="00F565DE">
              <w:rPr>
                <w:sz w:val="28"/>
                <w:szCs w:val="28"/>
              </w:rPr>
              <w:t xml:space="preserve">направленного воздействия </w:t>
            </w:r>
            <w:r w:rsidR="009C5CDB" w:rsidRPr="00F565DE">
              <w:rPr>
                <w:sz w:val="28"/>
                <w:szCs w:val="28"/>
              </w:rPr>
              <w:t xml:space="preserve"> (кинезо</w:t>
            </w:r>
            <w:r w:rsidR="005E3519" w:rsidRPr="00F565DE">
              <w:rPr>
                <w:sz w:val="28"/>
                <w:szCs w:val="28"/>
              </w:rPr>
              <w:t xml:space="preserve"> </w:t>
            </w:r>
            <w:r w:rsidR="009C5CDB" w:rsidRPr="00F565DE">
              <w:rPr>
                <w:sz w:val="28"/>
                <w:szCs w:val="28"/>
              </w:rPr>
              <w:t>- терапия</w:t>
            </w:r>
            <w:r w:rsidR="00AD776A" w:rsidRPr="00F565DE">
              <w:rPr>
                <w:sz w:val="28"/>
                <w:szCs w:val="28"/>
              </w:rPr>
              <w:t>)</w:t>
            </w:r>
            <w:r w:rsidRPr="00F565DE">
              <w:rPr>
                <w:sz w:val="28"/>
                <w:szCs w:val="28"/>
              </w:rPr>
              <w:t xml:space="preserve">. </w:t>
            </w:r>
          </w:p>
          <w:p w:rsidR="004D5C23" w:rsidRPr="00F565DE" w:rsidRDefault="00172768" w:rsidP="00ED24D2">
            <w:pPr>
              <w:numPr>
                <w:ilvl w:val="0"/>
                <w:numId w:val="13"/>
              </w:numPr>
              <w:shd w:val="clear" w:color="auto" w:fill="FFFFFF"/>
              <w:ind w:right="14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565DE">
              <w:rPr>
                <w:sz w:val="28"/>
                <w:szCs w:val="28"/>
              </w:rPr>
              <w:lastRenderedPageBreak/>
              <w:t>П</w:t>
            </w:r>
            <w:r w:rsidR="009C5CDB" w:rsidRPr="00F565DE">
              <w:rPr>
                <w:sz w:val="28"/>
                <w:szCs w:val="28"/>
              </w:rPr>
              <w:t>сихотерапевтичес</w:t>
            </w:r>
            <w:r w:rsidR="0002065E" w:rsidRPr="00F565DE">
              <w:rPr>
                <w:sz w:val="28"/>
                <w:szCs w:val="28"/>
              </w:rPr>
              <w:t>кое воздей</w:t>
            </w:r>
            <w:r w:rsidRPr="00F565DE">
              <w:rPr>
                <w:sz w:val="28"/>
                <w:szCs w:val="28"/>
              </w:rPr>
              <w:t xml:space="preserve">ствие, </w:t>
            </w:r>
            <w:r w:rsidR="00AD776A" w:rsidRPr="00F565DE">
              <w:rPr>
                <w:sz w:val="28"/>
                <w:szCs w:val="28"/>
              </w:rPr>
              <w:t xml:space="preserve">медикаментозная коррекция, </w:t>
            </w:r>
            <w:r w:rsidR="0002065E" w:rsidRPr="00F565DE">
              <w:rPr>
                <w:sz w:val="28"/>
                <w:szCs w:val="28"/>
              </w:rPr>
              <w:t>физиотерапия,</w:t>
            </w:r>
            <w:r w:rsidR="00AD776A" w:rsidRPr="00F565DE">
              <w:rPr>
                <w:sz w:val="28"/>
                <w:szCs w:val="28"/>
              </w:rPr>
              <w:t xml:space="preserve"> </w:t>
            </w:r>
            <w:r w:rsidR="0002065E" w:rsidRPr="00F565DE">
              <w:rPr>
                <w:sz w:val="28"/>
                <w:szCs w:val="28"/>
              </w:rPr>
              <w:t>массаж,</w:t>
            </w:r>
            <w:r w:rsidR="00AD776A" w:rsidRPr="00F565DE">
              <w:rPr>
                <w:sz w:val="28"/>
                <w:szCs w:val="28"/>
              </w:rPr>
              <w:t xml:space="preserve"> трудотерапия, </w:t>
            </w:r>
            <w:r w:rsidR="009C5CDB" w:rsidRPr="00F565DE">
              <w:rPr>
                <w:sz w:val="28"/>
                <w:szCs w:val="28"/>
              </w:rPr>
              <w:t xml:space="preserve">курортно-санаторное </w:t>
            </w:r>
            <w:r w:rsidR="0002065E" w:rsidRPr="00F565DE">
              <w:rPr>
                <w:sz w:val="28"/>
                <w:szCs w:val="28"/>
              </w:rPr>
              <w:t>лечение,</w:t>
            </w:r>
            <w:r w:rsidR="00AD776A" w:rsidRPr="00F565DE">
              <w:rPr>
                <w:sz w:val="28"/>
                <w:szCs w:val="28"/>
              </w:rPr>
              <w:t xml:space="preserve"> </w:t>
            </w:r>
            <w:r w:rsidR="0002065E" w:rsidRPr="00F565DE">
              <w:rPr>
                <w:sz w:val="28"/>
                <w:szCs w:val="28"/>
              </w:rPr>
              <w:t>музыкотерапия,</w:t>
            </w:r>
            <w:r w:rsidR="00AD776A" w:rsidRPr="00F565DE">
              <w:rPr>
                <w:sz w:val="28"/>
                <w:szCs w:val="28"/>
              </w:rPr>
              <w:t xml:space="preserve"> </w:t>
            </w:r>
            <w:r w:rsidR="0002065E" w:rsidRPr="00F565DE">
              <w:rPr>
                <w:sz w:val="28"/>
                <w:szCs w:val="28"/>
              </w:rPr>
              <w:t>фитотерапия,</w:t>
            </w:r>
            <w:r w:rsidR="00AD776A" w:rsidRPr="00F565DE">
              <w:rPr>
                <w:sz w:val="28"/>
                <w:szCs w:val="28"/>
              </w:rPr>
              <w:t xml:space="preserve"> </w:t>
            </w:r>
            <w:r w:rsidR="0002065E" w:rsidRPr="00F565DE">
              <w:rPr>
                <w:sz w:val="28"/>
                <w:szCs w:val="28"/>
              </w:rPr>
              <w:t>аэротерапия,</w:t>
            </w:r>
            <w:r w:rsidR="00AD776A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мануальное воздействие. Физическое упражнение, как в</w:t>
            </w:r>
            <w:r w:rsidR="0002065E" w:rsidRPr="00F565DE">
              <w:rPr>
                <w:sz w:val="28"/>
                <w:szCs w:val="28"/>
              </w:rPr>
              <w:t xml:space="preserve">едущее </w:t>
            </w:r>
            <w:r w:rsidRPr="00F565DE">
              <w:rPr>
                <w:sz w:val="28"/>
                <w:szCs w:val="28"/>
              </w:rPr>
              <w:t>средство</w:t>
            </w:r>
            <w:r w:rsidR="0002065E" w:rsidRPr="00F565DE">
              <w:rPr>
                <w:sz w:val="28"/>
                <w:szCs w:val="28"/>
              </w:rPr>
              <w:t xml:space="preserve"> физической реабилитации</w:t>
            </w:r>
            <w:r w:rsidRPr="00F565DE">
              <w:rPr>
                <w:sz w:val="28"/>
                <w:szCs w:val="28"/>
              </w:rPr>
              <w:t>. Г</w:t>
            </w:r>
            <w:r w:rsidR="00747C86" w:rsidRPr="00F565DE">
              <w:rPr>
                <w:sz w:val="28"/>
                <w:szCs w:val="28"/>
              </w:rPr>
              <w:t>лавн</w:t>
            </w:r>
            <w:r w:rsidRPr="00F565DE">
              <w:rPr>
                <w:sz w:val="28"/>
                <w:szCs w:val="28"/>
              </w:rPr>
              <w:t>ые</w:t>
            </w:r>
            <w:r w:rsidR="00747C86" w:rsidRPr="00F565DE">
              <w:rPr>
                <w:sz w:val="28"/>
                <w:szCs w:val="28"/>
              </w:rPr>
              <w:t xml:space="preserve"> </w:t>
            </w:r>
            <w:r w:rsidR="0002065E" w:rsidRPr="00F565DE">
              <w:rPr>
                <w:sz w:val="28"/>
                <w:szCs w:val="28"/>
              </w:rPr>
              <w:t>условие формирования здоровог</w:t>
            </w:r>
            <w:r w:rsidRPr="00F565DE">
              <w:rPr>
                <w:sz w:val="28"/>
                <w:szCs w:val="28"/>
              </w:rPr>
              <w:t xml:space="preserve">о образа жизни. </w:t>
            </w:r>
          </w:p>
        </w:tc>
        <w:tc>
          <w:tcPr>
            <w:tcW w:w="1196" w:type="dxa"/>
            <w:shd w:val="clear" w:color="auto" w:fill="FFFFFF"/>
          </w:tcPr>
          <w:p w:rsidR="004D5C23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4D5C23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4D5C23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4D5C23" w:rsidRPr="00F565DE" w:rsidRDefault="004D5C2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4D5C23" w:rsidRPr="00F565DE" w:rsidRDefault="004D5C23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5B6E7D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4D5C23" w:rsidRPr="00F565DE" w:rsidRDefault="004D5C23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4D5C23" w:rsidRPr="00F565DE" w:rsidRDefault="004D5C23" w:rsidP="00ED24D2">
            <w:pPr>
              <w:rPr>
                <w:sz w:val="28"/>
                <w:szCs w:val="28"/>
              </w:rPr>
            </w:pPr>
          </w:p>
        </w:tc>
      </w:tr>
      <w:tr w:rsidR="004D5C23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4D5C23" w:rsidRPr="00F565DE" w:rsidRDefault="004D5C2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9678BA" w:rsidRPr="00F565DE" w:rsidRDefault="004D5C23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405134" w:rsidRPr="00F565DE">
              <w:rPr>
                <w:sz w:val="28"/>
                <w:szCs w:val="28"/>
              </w:rPr>
              <w:t xml:space="preserve"> </w:t>
            </w:r>
          </w:p>
          <w:p w:rsidR="004D5C23" w:rsidRPr="00F565DE" w:rsidRDefault="00A601D5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Изучить о</w:t>
            </w:r>
            <w:r w:rsidR="00405134" w:rsidRPr="00F565DE">
              <w:rPr>
                <w:sz w:val="28"/>
                <w:szCs w:val="28"/>
              </w:rPr>
              <w:t>снов</w:t>
            </w:r>
            <w:r w:rsidRPr="00F565DE">
              <w:rPr>
                <w:sz w:val="28"/>
                <w:szCs w:val="28"/>
              </w:rPr>
              <w:t>ы</w:t>
            </w:r>
            <w:r w:rsidR="00405134" w:rsidRPr="00F565DE">
              <w:rPr>
                <w:sz w:val="28"/>
                <w:szCs w:val="28"/>
              </w:rPr>
              <w:t xml:space="preserve"> правильного построения  медицинской  реабилитации</w:t>
            </w:r>
            <w:r w:rsidR="00D97B23" w:rsidRPr="00F565DE">
              <w:rPr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4D5C23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4D5C23" w:rsidRPr="00F565DE" w:rsidRDefault="004D5C23" w:rsidP="00ED24D2">
            <w:pPr>
              <w:rPr>
                <w:sz w:val="28"/>
                <w:szCs w:val="28"/>
              </w:rPr>
            </w:pPr>
          </w:p>
        </w:tc>
      </w:tr>
      <w:tr w:rsidR="00E50053" w:rsidRPr="00F565DE" w:rsidTr="002D4493">
        <w:trPr>
          <w:trHeight w:val="264"/>
        </w:trPr>
        <w:tc>
          <w:tcPr>
            <w:tcW w:w="4188" w:type="dxa"/>
            <w:vMerge w:val="restart"/>
            <w:shd w:val="clear" w:color="auto" w:fill="FFFFFF"/>
          </w:tcPr>
          <w:p w:rsidR="00E50053" w:rsidRPr="00F565DE" w:rsidRDefault="00E5005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2.9.</w:t>
            </w:r>
            <w:r w:rsidRPr="00F565DE">
              <w:rPr>
                <w:sz w:val="28"/>
                <w:szCs w:val="28"/>
              </w:rPr>
              <w:t xml:space="preserve">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обучающегося.</w:t>
            </w:r>
          </w:p>
        </w:tc>
        <w:tc>
          <w:tcPr>
            <w:tcW w:w="7813" w:type="dxa"/>
            <w:shd w:val="clear" w:color="auto" w:fill="FFFFFF"/>
          </w:tcPr>
          <w:p w:rsidR="00E50053" w:rsidRPr="00F565DE" w:rsidRDefault="00E50053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5B6E7D" w:rsidRPr="00F565DE" w:rsidRDefault="00D95700" w:rsidP="00ED24D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Физиологические  закономерности  двигательной активности и процессов восстановления. </w:t>
            </w:r>
          </w:p>
          <w:p w:rsidR="005B6E7D" w:rsidRPr="00F565DE" w:rsidRDefault="00D95700" w:rsidP="00ED24D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Механизмы энергетического обеспечения   различных  видов мышечной деятельности. </w:t>
            </w:r>
          </w:p>
          <w:p w:rsidR="003658BB" w:rsidRPr="00F565DE" w:rsidRDefault="00D95700" w:rsidP="00ED24D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Взаимосвязи физических нагрузок и функциональных возможностей организма</w:t>
            </w:r>
            <w:r w:rsidR="005B6E7D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  <w:r w:rsidR="00C148A7" w:rsidRPr="00F565DE">
              <w:rPr>
                <w:color w:val="000000"/>
                <w:spacing w:val="-3"/>
                <w:sz w:val="28"/>
                <w:szCs w:val="28"/>
              </w:rPr>
              <w:t>Индивидуальные показания  к физическим нагрузкам</w:t>
            </w:r>
            <w:r w:rsidR="00A601D5" w:rsidRPr="00F565DE">
              <w:rPr>
                <w:color w:val="000000"/>
                <w:spacing w:val="-3"/>
                <w:sz w:val="28"/>
                <w:szCs w:val="28"/>
              </w:rPr>
              <w:t>.</w:t>
            </w:r>
          </w:p>
          <w:p w:rsidR="002D7CCF" w:rsidRPr="00F565DE" w:rsidRDefault="003658BB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Избыточный вес.</w:t>
            </w:r>
            <w:r w:rsidR="00C148A7" w:rsidRPr="00F565DE">
              <w:rPr>
                <w:color w:val="000000"/>
                <w:spacing w:val="-3"/>
                <w:sz w:val="28"/>
                <w:szCs w:val="28"/>
              </w:rPr>
              <w:t>«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</w:t>
            </w:r>
            <w:r w:rsidR="00C148A7" w:rsidRPr="00F565DE">
              <w:rPr>
                <w:color w:val="000000"/>
                <w:spacing w:val="-3"/>
                <w:sz w:val="28"/>
                <w:szCs w:val="28"/>
              </w:rPr>
              <w:t>идячая работа»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C148A7" w:rsidRPr="00F565DE">
              <w:rPr>
                <w:color w:val="000000"/>
                <w:spacing w:val="-3"/>
                <w:sz w:val="28"/>
                <w:szCs w:val="28"/>
              </w:rPr>
              <w:t>.Малоподвижный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C148A7" w:rsidRPr="00F565DE">
              <w:rPr>
                <w:color w:val="000000"/>
                <w:spacing w:val="-3"/>
                <w:sz w:val="28"/>
                <w:szCs w:val="28"/>
              </w:rPr>
              <w:t>образ жизни</w:t>
            </w:r>
            <w:r w:rsidR="00A601D5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2D7CC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Снижение двигательной активности.</w:t>
            </w:r>
          </w:p>
          <w:p w:rsidR="002D7CCF" w:rsidRPr="00F565DE" w:rsidRDefault="000819B9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Противопоказания: заболевания в острой или подострой стадии;</w:t>
            </w:r>
          </w:p>
          <w:p w:rsidR="000819B9" w:rsidRPr="00F565DE" w:rsidRDefault="000819B9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психические заболевания</w:t>
            </w:r>
            <w:r w:rsidR="002D7CCF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тяжелые органические заболевания ЦНС; </w:t>
            </w:r>
          </w:p>
          <w:p w:rsidR="000819B9" w:rsidRPr="00F565DE" w:rsidRDefault="000819B9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злокачественные новообразования;</w:t>
            </w:r>
            <w:r w:rsidR="002D7CC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болезни сердечно-сосудистой системы</w:t>
            </w:r>
            <w:r w:rsidR="002D7CCF" w:rsidRPr="00F565DE">
              <w:rPr>
                <w:color w:val="000000"/>
                <w:spacing w:val="-3"/>
                <w:sz w:val="28"/>
                <w:szCs w:val="28"/>
              </w:rPr>
              <w:t>;</w:t>
            </w:r>
          </w:p>
          <w:p w:rsidR="000E5A56" w:rsidRPr="00F565DE" w:rsidRDefault="000819B9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аневризма сердца и крупных сосудов</w:t>
            </w:r>
            <w:r w:rsidR="002D7CCF" w:rsidRPr="00F565DE">
              <w:rPr>
                <w:color w:val="000000"/>
                <w:spacing w:val="-3"/>
                <w:sz w:val="28"/>
                <w:szCs w:val="28"/>
              </w:rPr>
              <w:t>;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приступы  стенокардии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недостаточность кровообращения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нарушения ритма сердца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>;</w:t>
            </w:r>
          </w:p>
          <w:p w:rsidR="00E50053" w:rsidRPr="00F565DE" w:rsidRDefault="000819B9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гипертоническая болезнь II—III стадии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бронхиальная астма с тяжелым течением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тяжелые формы бронхоэктатичесхой болезни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>;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заболевания печени и почек с явлениями недостаточности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функции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болезни эндокринной системы при выраженном нарушении функции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болезни органов движения с резко выраженным нарушением функции суставов и болевым синдромом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тромбофлебит и частые кровотечения любой этиологии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глаукома. </w:t>
            </w:r>
          </w:p>
        </w:tc>
        <w:tc>
          <w:tcPr>
            <w:tcW w:w="1196" w:type="dxa"/>
            <w:shd w:val="clear" w:color="auto" w:fill="FFFFFF"/>
          </w:tcPr>
          <w:p w:rsidR="00E50053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E50053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E50053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E50053" w:rsidRPr="00F565DE" w:rsidRDefault="00E5005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E50053" w:rsidRPr="00F565DE" w:rsidRDefault="00E50053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C6F5C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E50053" w:rsidRPr="00F565DE" w:rsidRDefault="00E50053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E50053" w:rsidRPr="00F565DE" w:rsidRDefault="00E50053" w:rsidP="00ED24D2">
            <w:pPr>
              <w:rPr>
                <w:sz w:val="28"/>
                <w:szCs w:val="28"/>
              </w:rPr>
            </w:pPr>
          </w:p>
        </w:tc>
      </w:tr>
      <w:tr w:rsidR="00E50053" w:rsidRPr="00F565DE" w:rsidTr="002D4493">
        <w:trPr>
          <w:trHeight w:val="264"/>
        </w:trPr>
        <w:tc>
          <w:tcPr>
            <w:tcW w:w="4188" w:type="dxa"/>
            <w:vMerge/>
            <w:shd w:val="clear" w:color="auto" w:fill="FFFFFF"/>
          </w:tcPr>
          <w:p w:rsidR="00E50053" w:rsidRPr="00F565DE" w:rsidRDefault="00E50053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9678BA" w:rsidRPr="00F565DE" w:rsidRDefault="00E50053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405134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405134" w:rsidRPr="00F565DE" w:rsidRDefault="000E5A56" w:rsidP="00ED24D2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Проанализировать и</w:t>
            </w:r>
            <w:r w:rsidR="00405134" w:rsidRPr="00F565DE">
              <w:rPr>
                <w:color w:val="000000"/>
                <w:spacing w:val="-3"/>
                <w:sz w:val="28"/>
                <w:szCs w:val="28"/>
              </w:rPr>
              <w:t xml:space="preserve">ндивидуальные рекомендации по выполнению  или   </w:t>
            </w:r>
          </w:p>
          <w:p w:rsidR="00E50053" w:rsidRPr="00F565DE" w:rsidRDefault="00405134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противопоказанию физической  нагрузки. Дозировка упражнений</w:t>
            </w:r>
            <w:r w:rsidR="000E5A56" w:rsidRPr="00F565DE">
              <w:rPr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E50053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  <w:tc>
          <w:tcPr>
            <w:tcW w:w="1709" w:type="dxa"/>
            <w:vMerge/>
            <w:shd w:val="clear" w:color="auto" w:fill="FFFFFF"/>
          </w:tcPr>
          <w:p w:rsidR="00E50053" w:rsidRPr="00F565DE" w:rsidRDefault="00E50053" w:rsidP="00ED24D2">
            <w:pPr>
              <w:rPr>
                <w:sz w:val="28"/>
                <w:szCs w:val="28"/>
              </w:rPr>
            </w:pPr>
          </w:p>
        </w:tc>
      </w:tr>
      <w:tr w:rsidR="00215C6D" w:rsidRPr="00F565DE" w:rsidTr="002D4493">
        <w:trPr>
          <w:trHeight w:val="355"/>
        </w:trPr>
        <w:tc>
          <w:tcPr>
            <w:tcW w:w="4188" w:type="dxa"/>
            <w:shd w:val="clear" w:color="auto" w:fill="FFFFFF"/>
          </w:tcPr>
          <w:p w:rsidR="00215C6D" w:rsidRPr="00F565DE" w:rsidRDefault="00215C6D" w:rsidP="00ED24D2">
            <w:pPr>
              <w:rPr>
                <w:b/>
                <w:bCs/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 xml:space="preserve">Раздел 3. </w:t>
            </w:r>
          </w:p>
        </w:tc>
        <w:tc>
          <w:tcPr>
            <w:tcW w:w="7813" w:type="dxa"/>
            <w:shd w:val="clear" w:color="auto" w:fill="FFFFFF"/>
          </w:tcPr>
          <w:p w:rsidR="00215C6D" w:rsidRPr="00F565DE" w:rsidRDefault="00215C6D" w:rsidP="00ED24D2">
            <w:pPr>
              <w:rPr>
                <w:b/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Организация и методика АФК</w:t>
            </w:r>
          </w:p>
        </w:tc>
        <w:tc>
          <w:tcPr>
            <w:tcW w:w="1196" w:type="dxa"/>
            <w:shd w:val="clear" w:color="auto" w:fill="FFFFFF"/>
          </w:tcPr>
          <w:p w:rsidR="00215C6D" w:rsidRPr="00F565DE" w:rsidRDefault="00DC27E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28</w:t>
            </w:r>
          </w:p>
        </w:tc>
        <w:tc>
          <w:tcPr>
            <w:tcW w:w="1709" w:type="dxa"/>
            <w:shd w:val="clear" w:color="auto" w:fill="FFFFFF"/>
          </w:tcPr>
          <w:p w:rsidR="00215C6D" w:rsidRPr="00F565DE" w:rsidRDefault="00215C6D" w:rsidP="00ED24D2">
            <w:pPr>
              <w:rPr>
                <w:sz w:val="28"/>
                <w:szCs w:val="28"/>
              </w:rPr>
            </w:pPr>
          </w:p>
        </w:tc>
      </w:tr>
      <w:tr w:rsidR="00B8147A" w:rsidRPr="00F565DE" w:rsidTr="002D4493">
        <w:trPr>
          <w:trHeight w:val="355"/>
        </w:trPr>
        <w:tc>
          <w:tcPr>
            <w:tcW w:w="4188" w:type="dxa"/>
            <w:vMerge w:val="restart"/>
            <w:shd w:val="clear" w:color="auto" w:fill="FFFFFF"/>
          </w:tcPr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3.1.</w:t>
            </w:r>
            <w:r w:rsidR="0038600E" w:rsidRPr="00F565DE">
              <w:rPr>
                <w:bCs/>
                <w:sz w:val="28"/>
                <w:szCs w:val="28"/>
              </w:rPr>
              <w:t xml:space="preserve"> </w:t>
            </w:r>
            <w:r w:rsidR="0038600E" w:rsidRPr="00F565DE">
              <w:rPr>
                <w:sz w:val="28"/>
                <w:szCs w:val="28"/>
              </w:rPr>
              <w:t>Методические основы адаптивного физического воспитания обучающихся, отнесенных к специальным медицинским группам</w:t>
            </w:r>
          </w:p>
        </w:tc>
        <w:tc>
          <w:tcPr>
            <w:tcW w:w="7813" w:type="dxa"/>
            <w:shd w:val="clear" w:color="auto" w:fill="FFFFFF"/>
          </w:tcPr>
          <w:p w:rsidR="006B567E" w:rsidRPr="00F565DE" w:rsidRDefault="00B8147A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CC6F5C" w:rsidRPr="00F565DE" w:rsidRDefault="006B567E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Основы методики оздоровительной и лечебной физической культуры.</w:t>
            </w:r>
            <w:r w:rsidR="00CC6F5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Методика лечебного применения физических упражнений. Учёт ди</w:t>
            </w:r>
            <w:r w:rsidR="00B25020" w:rsidRPr="00F565DE">
              <w:rPr>
                <w:color w:val="000000"/>
                <w:spacing w:val="-3"/>
                <w:sz w:val="28"/>
                <w:szCs w:val="28"/>
              </w:rPr>
              <w:t xml:space="preserve">агноза заболевания. </w:t>
            </w:r>
          </w:p>
          <w:p w:rsidR="00CC6F5C" w:rsidRPr="00F565DE" w:rsidRDefault="00B25020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Задачи  адаптивного  физического воспитания. Формы организации занятий в  специальных медицинских группах. Методические приёмы и методы обучения  физическим упражнениям в  специальных медицинских группах. </w:t>
            </w:r>
          </w:p>
          <w:p w:rsidR="00CC6F5C" w:rsidRPr="00F565DE" w:rsidRDefault="006B567E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Индивидуальные особенности </w:t>
            </w:r>
            <w:r w:rsidR="00A305D8" w:rsidRPr="00F565DE">
              <w:rPr>
                <w:color w:val="000000"/>
                <w:spacing w:val="-3"/>
                <w:sz w:val="28"/>
                <w:szCs w:val="28"/>
              </w:rPr>
              <w:t>физической подготовленности и возраста при составлении учебного плана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адаптивной физической культуры</w:t>
            </w:r>
            <w:r w:rsidR="00A305D8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</w:p>
          <w:p w:rsidR="00CC6F5C" w:rsidRPr="00F565DE" w:rsidRDefault="00A305D8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Принципы построения учебных занятий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(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наглядность. доступность, систематичность). Формы занятий.</w:t>
            </w:r>
            <w:r w:rsidR="006B567E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Интенсивность нагрузки (малая, умеренная, большая, максимальная). Определение общей нагрузки на учебных занятиях.</w:t>
            </w:r>
            <w:r w:rsidR="00B25020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Контроль нагрузки: пульс, артериальное давление, частота дыхания, внешние показатели физической нагрузки.</w:t>
            </w:r>
            <w:r w:rsidR="00B457B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C6F5C" w:rsidRPr="00F565DE" w:rsidRDefault="00A305D8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Физические упражнения</w:t>
            </w:r>
            <w:r w:rsidR="00B25020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- основное средство адаптивного физического воспитания. Формы занятий, Плотность уро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ка.</w:t>
            </w:r>
            <w:r w:rsidR="00AE22CF" w:rsidRPr="00F565DE">
              <w:rPr>
                <w:color w:val="000000"/>
                <w:spacing w:val="-3"/>
                <w:sz w:val="28"/>
                <w:szCs w:val="28"/>
              </w:rPr>
              <w:t xml:space="preserve"> Части урока. Зависимость величины нагрузки от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состояния здоровья и </w:t>
            </w:r>
            <w:r w:rsidR="00AE22CF" w:rsidRPr="00F565DE">
              <w:rPr>
                <w:color w:val="000000"/>
                <w:spacing w:val="-3"/>
                <w:sz w:val="28"/>
                <w:szCs w:val="28"/>
              </w:rPr>
              <w:t xml:space="preserve"> темпа выполняемых движений.</w:t>
            </w:r>
            <w:r w:rsidR="00B457B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AE22CF" w:rsidRPr="00F565DE">
              <w:rPr>
                <w:color w:val="000000"/>
                <w:spacing w:val="-3"/>
                <w:sz w:val="28"/>
                <w:szCs w:val="28"/>
              </w:rPr>
              <w:t>Борьба с застойными явлениями, адаптация к бытовым, учебным, производственным нагрузкам- основное содержание и структура  учебного предмета.</w:t>
            </w:r>
            <w:r w:rsidR="00E77D4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C6F5C" w:rsidRPr="00F565DE" w:rsidRDefault="00E77D41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Факторы, определяющие воздействие физических упражнений на организм занимаю</w:t>
            </w:r>
            <w:r w:rsidR="00B25020" w:rsidRPr="00F565DE">
              <w:rPr>
                <w:color w:val="000000"/>
                <w:spacing w:val="-3"/>
                <w:sz w:val="28"/>
                <w:szCs w:val="28"/>
              </w:rPr>
              <w:t>щихся АФК.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Техника выполнения физических  упражнений. </w:t>
            </w:r>
          </w:p>
          <w:p w:rsidR="00CC6F5C" w:rsidRPr="00F565DE" w:rsidRDefault="00E77D41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Классификация физических упражнений. Принципы  обучения. Обучение, как процесс формирования 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и восстановления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двигательных умений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и навыков.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983F64" w:rsidRPr="00F565DE">
              <w:rPr>
                <w:color w:val="000000"/>
                <w:spacing w:val="-3"/>
                <w:sz w:val="28"/>
                <w:szCs w:val="28"/>
              </w:rPr>
              <w:t>Использование технических средств обучения (ТСО) в образовательном и воспитательном процессе.</w:t>
            </w:r>
            <w:r w:rsidR="00B457B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Формирование нравственного сознания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и привычки к регулярным занятиям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B457B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C6F5C" w:rsidRPr="00F565DE" w:rsidRDefault="00B457BF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Педагогический контроль, оценка  процесса  и результатов  деятельности обучающихся в 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 xml:space="preserve">учебно- образовательном учреждении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Анализ учебных з</w:t>
            </w:r>
            <w:r w:rsidR="00CC6F5C" w:rsidRPr="00F565DE">
              <w:rPr>
                <w:color w:val="000000"/>
                <w:spacing w:val="-3"/>
                <w:sz w:val="28"/>
                <w:szCs w:val="28"/>
              </w:rPr>
              <w:t xml:space="preserve">анятий и внеурочных мероприятий. </w:t>
            </w:r>
          </w:p>
          <w:p w:rsidR="00B25020" w:rsidRPr="00F565DE" w:rsidRDefault="00B457BF" w:rsidP="00ED24D2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Документация, обеспечивающая процесс адаптивного физического воспитания обучающихся , отнесенных к специальным медицинским группам.</w:t>
            </w:r>
            <w:r w:rsidR="00E77D4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983F64" w:rsidRPr="00F565DE">
              <w:rPr>
                <w:color w:val="000000"/>
                <w:spacing w:val="-3"/>
                <w:sz w:val="28"/>
                <w:szCs w:val="28"/>
              </w:rPr>
              <w:t>Провед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ение</w:t>
            </w:r>
            <w:r w:rsidR="00983F64" w:rsidRPr="00F565DE">
              <w:rPr>
                <w:color w:val="000000"/>
                <w:spacing w:val="-3"/>
                <w:sz w:val="28"/>
                <w:szCs w:val="28"/>
              </w:rPr>
              <w:t xml:space="preserve">  педагогического  контроля на уроках по АФК и  отбор контрольно-измерительных материалов, форм и методов диагностики результатов, уровня</w:t>
            </w:r>
            <w:r w:rsidR="00E77D41" w:rsidRPr="00F565DE">
              <w:rPr>
                <w:color w:val="000000"/>
                <w:spacing w:val="-3"/>
                <w:sz w:val="28"/>
                <w:szCs w:val="28"/>
              </w:rPr>
              <w:t xml:space="preserve"> усвоения 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пройденного материала </w:t>
            </w:r>
            <w:r w:rsidR="00E77D41" w:rsidRPr="00F565DE">
              <w:rPr>
                <w:color w:val="000000"/>
                <w:spacing w:val="-3"/>
                <w:sz w:val="28"/>
                <w:szCs w:val="28"/>
              </w:rPr>
              <w:t>и ка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чества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 полученных </w:t>
            </w:r>
            <w:r w:rsidR="00E77D41" w:rsidRPr="00F565DE">
              <w:rPr>
                <w:color w:val="000000"/>
                <w:spacing w:val="-3"/>
                <w:sz w:val="28"/>
                <w:szCs w:val="28"/>
              </w:rPr>
              <w:t xml:space="preserve"> знаний</w:t>
            </w:r>
            <w:r w:rsidR="00F35A17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  <w:r w:rsidR="00B25020" w:rsidRPr="00F565DE">
              <w:rPr>
                <w:color w:val="000000"/>
                <w:spacing w:val="-3"/>
                <w:sz w:val="28"/>
                <w:szCs w:val="28"/>
              </w:rPr>
              <w:t>Текущий. Промежуточный, итоговый контроль знаний и умений занимающихся АФК .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Зачётные  требования и нормативы .</w:t>
            </w:r>
          </w:p>
        </w:tc>
        <w:tc>
          <w:tcPr>
            <w:tcW w:w="1196" w:type="dxa"/>
            <w:shd w:val="clear" w:color="auto" w:fill="FFFFFF"/>
          </w:tcPr>
          <w:p w:rsidR="00B8147A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8</w:t>
            </w:r>
          </w:p>
          <w:p w:rsidR="00B8147A" w:rsidRPr="00F565DE" w:rsidRDefault="00B8147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B8147A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</w:tc>
      </w:tr>
      <w:tr w:rsidR="00B8147A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B8147A" w:rsidRPr="00F565DE" w:rsidRDefault="00B8147A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96" w:type="dxa"/>
            <w:shd w:val="clear" w:color="auto" w:fill="FFFFFF"/>
          </w:tcPr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</w:tc>
      </w:tr>
      <w:tr w:rsidR="00B8147A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407B2" w:rsidRPr="00F565DE" w:rsidRDefault="00B8147A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</w:p>
          <w:p w:rsidR="00B8147A" w:rsidRPr="00F565DE" w:rsidRDefault="000E5A5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Изучить м</w:t>
            </w:r>
            <w:r w:rsidR="007366B2" w:rsidRPr="00F565DE">
              <w:rPr>
                <w:color w:val="000000"/>
                <w:spacing w:val="-3"/>
                <w:sz w:val="28"/>
                <w:szCs w:val="28"/>
              </w:rPr>
              <w:t xml:space="preserve">етодическое обеспечение процесса адаптивного физического воспитания. </w:t>
            </w:r>
            <w:r w:rsidR="00F9236C" w:rsidRPr="00F565DE">
              <w:rPr>
                <w:color w:val="000000"/>
                <w:spacing w:val="-3"/>
                <w:sz w:val="28"/>
                <w:szCs w:val="28"/>
              </w:rPr>
              <w:t>Основы моделирования процесса адап</w:t>
            </w:r>
            <w:r w:rsidR="00F9236C"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 xml:space="preserve">тивного физического воспитания в образовательных учреждениях. </w:t>
            </w:r>
          </w:p>
        </w:tc>
        <w:tc>
          <w:tcPr>
            <w:tcW w:w="1196" w:type="dxa"/>
            <w:shd w:val="clear" w:color="auto" w:fill="FFFFFF"/>
          </w:tcPr>
          <w:p w:rsidR="00B8147A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/>
            <w:shd w:val="clear" w:color="auto" w:fill="FFFFFF"/>
          </w:tcPr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</w:tc>
      </w:tr>
      <w:tr w:rsidR="00B8147A" w:rsidRPr="00F565DE" w:rsidTr="002D4493">
        <w:trPr>
          <w:trHeight w:val="355"/>
        </w:trPr>
        <w:tc>
          <w:tcPr>
            <w:tcW w:w="4188" w:type="dxa"/>
            <w:vMerge w:val="restart"/>
            <w:shd w:val="clear" w:color="auto" w:fill="FFFFFF"/>
          </w:tcPr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lastRenderedPageBreak/>
              <w:t>Тема 3.2.</w:t>
            </w:r>
            <w:r w:rsidR="0038600E" w:rsidRPr="00F565DE">
              <w:rPr>
                <w:bCs/>
                <w:sz w:val="28"/>
                <w:szCs w:val="28"/>
              </w:rPr>
              <w:t xml:space="preserve"> </w:t>
            </w:r>
            <w:r w:rsidR="0038600E" w:rsidRPr="00F565DE">
              <w:rPr>
                <w:sz w:val="28"/>
                <w:szCs w:val="28"/>
              </w:rPr>
              <w:t>Методические основы проведения занятий оздоровительной физической культурой с обучающимися, отнесенными к специальным медицинским группам.</w:t>
            </w:r>
          </w:p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600A7B" w:rsidRPr="00F565DE" w:rsidRDefault="00B8147A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4E2B70" w:rsidRPr="00F565DE" w:rsidRDefault="00600A7B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Определение понятия «здоровья». Критерии здоровья.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772AD9" w:rsidRPr="00F565DE">
              <w:rPr>
                <w:color w:val="000000"/>
                <w:spacing w:val="-3"/>
                <w:sz w:val="28"/>
                <w:szCs w:val="28"/>
              </w:rPr>
              <w:t>Построение учебно-воспитательного процесса по АФВ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>Цели</w:t>
            </w:r>
            <w:r w:rsidR="00772AD9" w:rsidRPr="00F565DE">
              <w:rPr>
                <w:color w:val="000000"/>
                <w:spacing w:val="-3"/>
                <w:sz w:val="28"/>
                <w:szCs w:val="28"/>
              </w:rPr>
              <w:t>, задачи, методы АФВ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0B570E" w:rsidRPr="00F565DE">
              <w:rPr>
                <w:color w:val="000000"/>
                <w:spacing w:val="-3"/>
                <w:sz w:val="28"/>
                <w:szCs w:val="28"/>
              </w:rPr>
              <w:t xml:space="preserve">Группы здоровья (1, 2, 3,4, 5 группы). Основная и подготовительные группы. Понятие «специальная медицинская группа» (СМГ). Критерии и принципы комплектования. </w:t>
            </w:r>
          </w:p>
          <w:p w:rsidR="004E2B70" w:rsidRPr="00F565DE" w:rsidRDefault="000B570E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Особенности составления программы занятий в СМГ в зависимости от вида заболевания. Содержание занятий в СМГ.</w:t>
            </w:r>
          </w:p>
          <w:p w:rsidR="004E2B70" w:rsidRPr="00F565DE" w:rsidRDefault="000B570E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Планирование  учебной  работы в СМГ.</w:t>
            </w:r>
            <w:r w:rsidR="00772AD9" w:rsidRPr="00F565DE">
              <w:rPr>
                <w:sz w:val="28"/>
                <w:szCs w:val="28"/>
              </w:rPr>
              <w:t xml:space="preserve"> </w:t>
            </w:r>
            <w:r w:rsidR="00772AD9" w:rsidRPr="00F565DE">
              <w:rPr>
                <w:color w:val="000000"/>
                <w:spacing w:val="-3"/>
                <w:sz w:val="28"/>
                <w:szCs w:val="28"/>
              </w:rPr>
              <w:t>Учет периода течения основного заболевания и сопутствующих нарушений. Физиологическая кривая нагрузки. Нормирование нагрузки и отдыха. Урочная форма занятий: продолжительность, периодичность, методическая и материально-техническая база урока. Особенности частей урока.</w:t>
            </w:r>
            <w:r w:rsidR="004E2B70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772AD9" w:rsidRPr="00F565DE">
              <w:rPr>
                <w:color w:val="000000"/>
                <w:spacing w:val="-3"/>
                <w:sz w:val="28"/>
                <w:szCs w:val="28"/>
              </w:rPr>
              <w:t>Контроль за состоянием здоровья и моторным развитием обучающихся. Гигиена урока АФВ.</w:t>
            </w:r>
            <w:r w:rsidR="00AD3413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4E2B70" w:rsidRPr="00F565DE" w:rsidRDefault="00772AD9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Особенности лечебного и коррекционного воздействия физических упражнений и </w:t>
            </w:r>
            <w:r w:rsidR="004E2B70" w:rsidRPr="00F565DE">
              <w:rPr>
                <w:color w:val="000000"/>
                <w:spacing w:val="-3"/>
                <w:sz w:val="28"/>
                <w:szCs w:val="28"/>
              </w:rPr>
              <w:t xml:space="preserve">их оздоровительное значение </w:t>
            </w:r>
            <w:r w:rsidR="000B570E" w:rsidRPr="00F565DE">
              <w:rPr>
                <w:color w:val="000000"/>
                <w:spacing w:val="-3"/>
                <w:sz w:val="28"/>
                <w:szCs w:val="28"/>
              </w:rPr>
              <w:t>Структура и основы методики проведения урока АФВ в СМГ. Интегрированные программы.</w:t>
            </w:r>
          </w:p>
          <w:p w:rsidR="004E2B70" w:rsidRPr="00F565DE" w:rsidRDefault="000B570E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Критерии и требования к комплектованию в СМГ. Особенности проведения урочных занятий как формы адаптивного физического воспитания  занимающихся  в</w:t>
            </w:r>
            <w:r w:rsidR="00600A7B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СМГ.</w:t>
            </w:r>
            <w:r w:rsidR="00747C8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Эффективность применения ЛФК на занятиях  в СМГ.</w:t>
            </w:r>
          </w:p>
          <w:p w:rsidR="004E2B70" w:rsidRPr="00F565DE" w:rsidRDefault="00543EF4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0B570E" w:rsidRPr="00F565DE">
              <w:rPr>
                <w:sz w:val="28"/>
                <w:szCs w:val="28"/>
              </w:rPr>
              <w:t xml:space="preserve">Основы методики </w:t>
            </w:r>
            <w:r w:rsidR="00600A7B" w:rsidRPr="00F565DE">
              <w:rPr>
                <w:sz w:val="28"/>
                <w:szCs w:val="28"/>
              </w:rPr>
              <w:t xml:space="preserve"> оздоровительной и  лечебной физической культуры</w:t>
            </w:r>
            <w:r w:rsidRPr="00F565DE">
              <w:rPr>
                <w:sz w:val="28"/>
                <w:szCs w:val="28"/>
              </w:rPr>
              <w:t>.</w:t>
            </w:r>
            <w:r w:rsidR="00747C86" w:rsidRPr="00F565DE">
              <w:rPr>
                <w:sz w:val="28"/>
                <w:szCs w:val="28"/>
              </w:rPr>
              <w:t xml:space="preserve"> </w:t>
            </w:r>
            <w:r w:rsidR="000B570E" w:rsidRPr="00F565DE">
              <w:rPr>
                <w:sz w:val="28"/>
                <w:szCs w:val="28"/>
              </w:rPr>
              <w:t>Клинико- физиологическое обоснование лечебного действ</w:t>
            </w:r>
            <w:r w:rsidR="00600A7B" w:rsidRPr="00F565DE">
              <w:rPr>
                <w:sz w:val="28"/>
                <w:szCs w:val="28"/>
              </w:rPr>
              <w:t>ия физических упражнений на орга</w:t>
            </w:r>
            <w:r w:rsidR="000B570E" w:rsidRPr="00F565DE">
              <w:rPr>
                <w:sz w:val="28"/>
                <w:szCs w:val="28"/>
              </w:rPr>
              <w:t>низм занимающ</w:t>
            </w:r>
            <w:r w:rsidR="00600A7B" w:rsidRPr="00F565DE">
              <w:rPr>
                <w:sz w:val="28"/>
                <w:szCs w:val="28"/>
              </w:rPr>
              <w:t xml:space="preserve">егося </w:t>
            </w:r>
          </w:p>
          <w:p w:rsidR="004E2B70" w:rsidRPr="00F565DE" w:rsidRDefault="00600A7B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 xml:space="preserve">Составление индивидуальных комплексов </w:t>
            </w:r>
            <w:r w:rsidR="00772AD9" w:rsidRPr="00F565DE">
              <w:rPr>
                <w:sz w:val="28"/>
                <w:szCs w:val="28"/>
              </w:rPr>
              <w:t xml:space="preserve"> оздоровительных  и </w:t>
            </w:r>
            <w:r w:rsidRPr="00F565DE">
              <w:rPr>
                <w:sz w:val="28"/>
                <w:szCs w:val="28"/>
              </w:rPr>
              <w:t xml:space="preserve"> </w:t>
            </w:r>
            <w:r w:rsidR="00747C86" w:rsidRPr="00F565DE">
              <w:rPr>
                <w:sz w:val="28"/>
                <w:szCs w:val="28"/>
              </w:rPr>
              <w:t xml:space="preserve">лечебных физических </w:t>
            </w:r>
            <w:r w:rsidR="00772AD9" w:rsidRPr="00F565DE">
              <w:rPr>
                <w:sz w:val="28"/>
                <w:szCs w:val="28"/>
              </w:rPr>
              <w:t>упражнений.</w:t>
            </w:r>
            <w:r w:rsidR="00747C86" w:rsidRPr="00F565DE">
              <w:rPr>
                <w:sz w:val="28"/>
                <w:szCs w:val="28"/>
              </w:rPr>
              <w:t xml:space="preserve"> </w:t>
            </w:r>
            <w:r w:rsidR="00B953CF" w:rsidRPr="00F565DE">
              <w:rPr>
                <w:sz w:val="28"/>
                <w:szCs w:val="28"/>
              </w:rPr>
              <w:t>Урочная форма занятий: продолжительность, периодичность, методическая и материально-техническая база урока. Особенности частей урока.  Основы построения и планирования индивидуальных форм занятий в цел</w:t>
            </w:r>
            <w:r w:rsidR="00AD3413" w:rsidRPr="00F565DE">
              <w:rPr>
                <w:sz w:val="28"/>
                <w:szCs w:val="28"/>
              </w:rPr>
              <w:t xml:space="preserve">остном педагогическом процессе. </w:t>
            </w:r>
          </w:p>
          <w:p w:rsidR="005269F6" w:rsidRPr="00F565DE" w:rsidRDefault="00B953CF" w:rsidP="00ED24D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Контроль </w:t>
            </w:r>
            <w:r w:rsidR="00B25020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за состоянием здоровья и моторным развитием </w:t>
            </w:r>
            <w:r w:rsidR="00543EF4" w:rsidRPr="00F565DE">
              <w:rPr>
                <w:sz w:val="28"/>
                <w:szCs w:val="28"/>
              </w:rPr>
              <w:t xml:space="preserve">занимающихся </w:t>
            </w:r>
            <w:r w:rsidR="00747C86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СМГ</w:t>
            </w:r>
            <w:r w:rsidR="00543EF4" w:rsidRPr="00F565DE">
              <w:rPr>
                <w:sz w:val="28"/>
                <w:szCs w:val="28"/>
              </w:rPr>
              <w:t xml:space="preserve">. </w:t>
            </w:r>
            <w:r w:rsidRPr="00F565DE">
              <w:rPr>
                <w:sz w:val="28"/>
                <w:szCs w:val="28"/>
              </w:rPr>
              <w:t>Контрольные нормативы</w:t>
            </w:r>
            <w:r w:rsidR="00AD3413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 и зачётные требования в  СМГ.</w:t>
            </w:r>
          </w:p>
        </w:tc>
        <w:tc>
          <w:tcPr>
            <w:tcW w:w="1196" w:type="dxa"/>
            <w:shd w:val="clear" w:color="auto" w:fill="FFFFFF"/>
          </w:tcPr>
          <w:p w:rsidR="00B8147A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B8147A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F9236C" w:rsidRPr="00F565DE" w:rsidTr="00F9236C">
        <w:trPr>
          <w:trHeight w:val="416"/>
        </w:trPr>
        <w:tc>
          <w:tcPr>
            <w:tcW w:w="4188" w:type="dxa"/>
            <w:vMerge/>
            <w:shd w:val="clear" w:color="auto" w:fill="FFFFFF"/>
          </w:tcPr>
          <w:p w:rsidR="00F9236C" w:rsidRPr="00F565DE" w:rsidRDefault="00F9236C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F9236C" w:rsidRPr="00F565DE" w:rsidRDefault="00F9236C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занятия:</w:t>
            </w:r>
          </w:p>
        </w:tc>
        <w:tc>
          <w:tcPr>
            <w:tcW w:w="1196" w:type="dxa"/>
            <w:shd w:val="clear" w:color="auto" w:fill="FFFFFF"/>
          </w:tcPr>
          <w:p w:rsidR="00F9236C" w:rsidRPr="00F565DE" w:rsidRDefault="00F9236C" w:rsidP="00ED2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F9236C" w:rsidRPr="00F565DE" w:rsidRDefault="00F9236C" w:rsidP="00ED24D2">
            <w:pPr>
              <w:rPr>
                <w:sz w:val="28"/>
                <w:szCs w:val="28"/>
              </w:rPr>
            </w:pPr>
          </w:p>
        </w:tc>
      </w:tr>
      <w:tr w:rsidR="00B8147A" w:rsidRPr="00F565DE" w:rsidTr="00F9236C">
        <w:trPr>
          <w:trHeight w:val="413"/>
        </w:trPr>
        <w:tc>
          <w:tcPr>
            <w:tcW w:w="4188" w:type="dxa"/>
            <w:vMerge/>
            <w:shd w:val="clear" w:color="auto" w:fill="FFFFFF"/>
          </w:tcPr>
          <w:p w:rsidR="00B8147A" w:rsidRPr="00F565DE" w:rsidRDefault="00B8147A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F9236C" w:rsidRPr="00F565DE" w:rsidRDefault="00F9236C" w:rsidP="00ED24D2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</w:pPr>
            <w:r w:rsidRPr="00F565D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  <w:t>Самостоятельная работа:</w:t>
            </w:r>
          </w:p>
          <w:p w:rsidR="00B8147A" w:rsidRPr="00F565DE" w:rsidRDefault="000E5A56" w:rsidP="00ED24D2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</w:pPr>
            <w:r w:rsidRPr="00F565D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  <w:t>Проанализировать м</w:t>
            </w:r>
            <w:r w:rsidR="00F9236C" w:rsidRPr="00F565D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  <w:t>едико-педагогический контроль за организацией занятий физической культурой обучающихся с отклонениями в состоянии здоровья</w:t>
            </w:r>
          </w:p>
        </w:tc>
        <w:tc>
          <w:tcPr>
            <w:tcW w:w="1196" w:type="dxa"/>
            <w:shd w:val="clear" w:color="auto" w:fill="FFFFFF"/>
          </w:tcPr>
          <w:p w:rsidR="00B8147A" w:rsidRPr="00F565DE" w:rsidRDefault="00F9236C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B8147A" w:rsidRPr="00F565DE" w:rsidRDefault="00B8147A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 w:val="restart"/>
            <w:shd w:val="clear" w:color="auto" w:fill="FFFFFF"/>
          </w:tcPr>
          <w:p w:rsidR="0038600E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3.3.</w:t>
            </w:r>
            <w:r w:rsidR="0038600E" w:rsidRPr="00F565DE">
              <w:rPr>
                <w:bCs/>
                <w:sz w:val="28"/>
                <w:szCs w:val="28"/>
              </w:rPr>
              <w:t xml:space="preserve"> методические основы организации физкультурно-спортивной деятельности оздоровительной, профилактически-реабилитационной</w:t>
            </w:r>
            <w:r w:rsidR="0038600E" w:rsidRPr="00F565DE">
              <w:rPr>
                <w:bCs/>
                <w:sz w:val="28"/>
                <w:szCs w:val="28"/>
              </w:rPr>
              <w:tab/>
              <w:t>и рекреационно-досуговой направленности.</w:t>
            </w: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F24B63" w:rsidRPr="00F565DE" w:rsidRDefault="00B457BF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М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>етодические основы организации физкультурно-спортивной деятельности оздоровительной, профилактически-реабилитационной и рекреационно-досуговой направленности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>.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F24B63" w:rsidRPr="00F565DE" w:rsidRDefault="00A32E71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Мероприятия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двигательного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 режима;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у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тренняя гимнастика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,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спортивные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занятия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 на свежем воздухе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, прогулки, закаливание,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физкультурные досуги, праздники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с учетом анатомо-фи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 xml:space="preserve">зиологических особенностей учащихся </w:t>
            </w:r>
            <w:r w:rsidR="008740FE" w:rsidRPr="00F565DE">
              <w:rPr>
                <w:color w:val="000000"/>
                <w:spacing w:val="-3"/>
                <w:sz w:val="28"/>
                <w:szCs w:val="28"/>
              </w:rPr>
              <w:t xml:space="preserve"> и санитарно-гигиенических норм. </w:t>
            </w:r>
          </w:p>
          <w:p w:rsidR="00F24B63" w:rsidRPr="00F565DE" w:rsidRDefault="00A32E71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Работа 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 xml:space="preserve"> по предупреждению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травматизма: проверка оборудования, материалов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,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инвентаря, сооружений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на приго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 xml:space="preserve">дность использования в работе 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>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спользование  спортивного  инвентаря и оборудования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в</w:t>
            </w:r>
            <w:r w:rsidR="008740FE" w:rsidRPr="00F565DE">
              <w:rPr>
                <w:color w:val="000000"/>
                <w:spacing w:val="-3"/>
                <w:sz w:val="28"/>
                <w:szCs w:val="28"/>
              </w:rPr>
              <w:t xml:space="preserve"> ходе образовательного процесса </w:t>
            </w:r>
          </w:p>
          <w:p w:rsidR="00F24B63" w:rsidRPr="00F565DE" w:rsidRDefault="00332613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 xml:space="preserve">оказ и обучение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общеукрепляющим физическим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 xml:space="preserve">упражнениям, 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>дыхательной гимнастике,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ритмическим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543EF4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96690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движения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м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под музыку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, упражнениям на осанку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</w:p>
          <w:p w:rsidR="00F24B63" w:rsidRPr="00F565DE" w:rsidRDefault="00A32E71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Способы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>само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контроля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 xml:space="preserve"> за состоянием </w:t>
            </w:r>
            <w:r w:rsidR="00843339" w:rsidRPr="00F565DE">
              <w:rPr>
                <w:color w:val="000000"/>
                <w:spacing w:val="-3"/>
                <w:sz w:val="28"/>
                <w:szCs w:val="28"/>
              </w:rPr>
              <w:t xml:space="preserve">своего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здоровья, изменениями</w:t>
            </w:r>
            <w:r w:rsidR="00332613" w:rsidRPr="00F565DE">
              <w:rPr>
                <w:color w:val="000000"/>
                <w:spacing w:val="-3"/>
                <w:sz w:val="28"/>
                <w:szCs w:val="28"/>
              </w:rPr>
              <w:t xml:space="preserve"> в самочувствии каждого занимающегося </w:t>
            </w:r>
            <w:r w:rsidR="00B953CF" w:rsidRPr="00F565DE">
              <w:rPr>
                <w:color w:val="000000"/>
                <w:spacing w:val="-3"/>
                <w:sz w:val="28"/>
                <w:szCs w:val="28"/>
              </w:rPr>
              <w:t>в период пребыван</w:t>
            </w:r>
            <w:r w:rsidR="000C2549" w:rsidRPr="00F565DE">
              <w:rPr>
                <w:color w:val="000000"/>
                <w:spacing w:val="-3"/>
                <w:sz w:val="28"/>
                <w:szCs w:val="28"/>
              </w:rPr>
              <w:t xml:space="preserve">ия в образовательном учреждении </w:t>
            </w:r>
          </w:p>
          <w:p w:rsidR="005269F6" w:rsidRPr="00F565DE" w:rsidRDefault="00B25020" w:rsidP="00ED24D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Внеурочная форма занятий. Секции по доступным видам спорта.</w:t>
            </w:r>
            <w:r w:rsidR="008740FE" w:rsidRPr="00F565DE">
              <w:rPr>
                <w:sz w:val="28"/>
                <w:szCs w:val="28"/>
              </w:rPr>
              <w:t xml:space="preserve"> </w:t>
            </w:r>
            <w:r w:rsidR="00224756" w:rsidRPr="00F565DE">
              <w:rPr>
                <w:sz w:val="28"/>
                <w:szCs w:val="28"/>
              </w:rPr>
              <w:t>Основы личной гигиены при занятиях физи</w:t>
            </w:r>
            <w:r w:rsidR="00A32E71" w:rsidRPr="00F565DE">
              <w:rPr>
                <w:sz w:val="28"/>
                <w:szCs w:val="28"/>
              </w:rPr>
              <w:t xml:space="preserve">ческими упражнениями, спортом </w:t>
            </w:r>
            <w:r w:rsidR="008740FE" w:rsidRPr="00F565DE">
              <w:rPr>
                <w:sz w:val="28"/>
                <w:szCs w:val="28"/>
              </w:rPr>
              <w:t>Проведение  физкультурно- спортивных мероприятий, соревнований, и спортивных праздников.</w:t>
            </w:r>
            <w:r w:rsidR="00ED77AD" w:rsidRPr="00F565DE">
              <w:rPr>
                <w:sz w:val="28"/>
                <w:szCs w:val="28"/>
              </w:rPr>
              <w:t xml:space="preserve"> Специфические аспекты соревновательной деятельности по Специальной Олимпийской и Паралимпийской программе. Технология разработки сценария соревнований. Отбор состава команд. Судейство. Состав судейской коллегии. Медицинское обеспечение на соревнованиях.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5269F6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90A6C" w:rsidRPr="00F565DE" w:rsidRDefault="005269F6" w:rsidP="00ED24D2">
            <w:pPr>
              <w:rPr>
                <w:b/>
                <w:bCs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042730" w:rsidRPr="00F565DE">
              <w:rPr>
                <w:b/>
                <w:bCs/>
                <w:sz w:val="28"/>
                <w:szCs w:val="28"/>
              </w:rPr>
              <w:t xml:space="preserve"> </w:t>
            </w:r>
          </w:p>
          <w:p w:rsidR="005269F6" w:rsidRPr="00F565DE" w:rsidRDefault="000E5A5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Изучить р</w:t>
            </w:r>
            <w:r w:rsidR="00042730" w:rsidRPr="00F565DE">
              <w:rPr>
                <w:sz w:val="28"/>
                <w:szCs w:val="28"/>
              </w:rPr>
              <w:t>екреаци</w:t>
            </w:r>
            <w:r w:rsidRPr="00F565DE">
              <w:rPr>
                <w:sz w:val="28"/>
                <w:szCs w:val="28"/>
              </w:rPr>
              <w:t>ю</w:t>
            </w:r>
            <w:r w:rsidR="00042730" w:rsidRPr="00F565DE">
              <w:rPr>
                <w:sz w:val="28"/>
                <w:szCs w:val="28"/>
              </w:rPr>
              <w:t xml:space="preserve"> и спортивно-оздоровительный туризм</w:t>
            </w:r>
            <w:r w:rsidR="00D97B23" w:rsidRPr="00F565DE">
              <w:rPr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 w:val="restart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3.4.</w:t>
            </w:r>
            <w:r w:rsidR="0038600E" w:rsidRPr="00F565DE">
              <w:rPr>
                <w:bCs/>
                <w:sz w:val="28"/>
                <w:szCs w:val="28"/>
              </w:rPr>
              <w:t xml:space="preserve"> Приемы, способы страховки и самостраховки.</w:t>
            </w: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8E5FCE" w:rsidRPr="00F565DE" w:rsidRDefault="005269F6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F24B63" w:rsidRPr="00F565DE" w:rsidRDefault="002C40BE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Причины травматизма на уроках  и тренировках по физической культуре.</w:t>
            </w:r>
            <w:r w:rsidR="00F24B63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Характеристика травм на </w:t>
            </w:r>
            <w:r w:rsidR="001E2DD2" w:rsidRPr="00F565DE">
              <w:rPr>
                <w:sz w:val="28"/>
                <w:szCs w:val="28"/>
              </w:rPr>
              <w:t xml:space="preserve">учебно- </w:t>
            </w:r>
            <w:r w:rsidR="00331632" w:rsidRPr="00F565DE">
              <w:rPr>
                <w:sz w:val="28"/>
                <w:szCs w:val="28"/>
              </w:rPr>
              <w:t xml:space="preserve">тренировочных </w:t>
            </w:r>
            <w:r w:rsidRPr="00F565DE">
              <w:rPr>
                <w:sz w:val="28"/>
                <w:szCs w:val="28"/>
              </w:rPr>
              <w:t xml:space="preserve"> занятиях и оказание первой  помощи  </w:t>
            </w:r>
            <w:r w:rsidR="008E5FCE" w:rsidRPr="00F565DE">
              <w:rPr>
                <w:sz w:val="28"/>
                <w:szCs w:val="28"/>
              </w:rPr>
              <w:t>Основные меры предотвращения травматизма на занятиях физической культуры.</w:t>
            </w:r>
            <w:r w:rsidRPr="00F565DE">
              <w:rPr>
                <w:sz w:val="28"/>
                <w:szCs w:val="28"/>
              </w:rPr>
              <w:t xml:space="preserve"> </w:t>
            </w:r>
          </w:p>
          <w:p w:rsidR="00F24B63" w:rsidRPr="00F565DE" w:rsidRDefault="00543EF4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</w:t>
            </w:r>
            <w:r w:rsidR="00190A7A" w:rsidRPr="00F565DE">
              <w:rPr>
                <w:sz w:val="28"/>
                <w:szCs w:val="28"/>
              </w:rPr>
              <w:t>«Страховка»</w:t>
            </w:r>
            <w:r w:rsidRPr="00F565DE">
              <w:rPr>
                <w:sz w:val="28"/>
                <w:szCs w:val="28"/>
              </w:rPr>
              <w:t xml:space="preserve">. </w:t>
            </w:r>
            <w:r w:rsidR="00B42C46" w:rsidRPr="00F565DE">
              <w:rPr>
                <w:sz w:val="28"/>
                <w:szCs w:val="28"/>
              </w:rPr>
              <w:t>Цель страховки</w:t>
            </w:r>
            <w:r w:rsidRPr="00F565DE">
              <w:rPr>
                <w:sz w:val="28"/>
                <w:szCs w:val="28"/>
              </w:rPr>
              <w:t>.</w:t>
            </w:r>
            <w:r w:rsidR="002C40BE" w:rsidRPr="00F565DE">
              <w:rPr>
                <w:sz w:val="28"/>
                <w:szCs w:val="28"/>
              </w:rPr>
              <w:t xml:space="preserve"> </w:t>
            </w:r>
            <w:r w:rsidR="008E5FCE" w:rsidRPr="00F565DE">
              <w:rPr>
                <w:sz w:val="28"/>
                <w:szCs w:val="28"/>
              </w:rPr>
              <w:t>Виды страховки</w:t>
            </w:r>
            <w:r w:rsidR="001E2DD2" w:rsidRPr="00F565DE">
              <w:rPr>
                <w:sz w:val="28"/>
                <w:szCs w:val="28"/>
              </w:rPr>
              <w:t>.</w:t>
            </w:r>
            <w:r w:rsidR="008E5FCE" w:rsidRPr="00F565DE">
              <w:rPr>
                <w:sz w:val="28"/>
                <w:szCs w:val="28"/>
              </w:rPr>
              <w:t xml:space="preserve"> </w:t>
            </w:r>
            <w:r w:rsidR="001E2DD2" w:rsidRPr="00F565DE">
              <w:rPr>
                <w:sz w:val="28"/>
                <w:szCs w:val="28"/>
              </w:rPr>
              <w:t>П</w:t>
            </w:r>
            <w:r w:rsidR="00F24B63" w:rsidRPr="00F565DE">
              <w:rPr>
                <w:sz w:val="28"/>
                <w:szCs w:val="28"/>
              </w:rPr>
              <w:t xml:space="preserve">омощь </w:t>
            </w:r>
          </w:p>
          <w:p w:rsidR="00F24B63" w:rsidRPr="00F565DE" w:rsidRDefault="00B42C46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«</w:t>
            </w:r>
            <w:r w:rsidR="001E2DD2" w:rsidRPr="00F565DE">
              <w:rPr>
                <w:sz w:val="28"/>
                <w:szCs w:val="28"/>
              </w:rPr>
              <w:t>П</w:t>
            </w:r>
            <w:r w:rsidR="00190A7A" w:rsidRPr="00F565DE">
              <w:rPr>
                <w:sz w:val="28"/>
                <w:szCs w:val="28"/>
              </w:rPr>
              <w:t>одводка</w:t>
            </w:r>
            <w:r w:rsidRPr="00F565DE">
              <w:rPr>
                <w:sz w:val="28"/>
                <w:szCs w:val="28"/>
              </w:rPr>
              <w:t>»</w:t>
            </w:r>
            <w:r w:rsidR="001E2DD2" w:rsidRPr="00F565DE">
              <w:rPr>
                <w:sz w:val="28"/>
                <w:szCs w:val="28"/>
              </w:rPr>
              <w:t>. П</w:t>
            </w:r>
            <w:r w:rsidRPr="00F565DE">
              <w:rPr>
                <w:sz w:val="28"/>
                <w:szCs w:val="28"/>
              </w:rPr>
              <w:t>одталкивание</w:t>
            </w:r>
            <w:r w:rsidR="00F24B63" w:rsidRPr="00F565DE">
              <w:rPr>
                <w:sz w:val="28"/>
                <w:szCs w:val="28"/>
              </w:rPr>
              <w:t>,</w:t>
            </w:r>
            <w:r w:rsidR="002C40BE" w:rsidRPr="00F565DE">
              <w:rPr>
                <w:sz w:val="28"/>
                <w:szCs w:val="28"/>
              </w:rPr>
              <w:t xml:space="preserve"> </w:t>
            </w:r>
            <w:r w:rsidR="001E2DD2" w:rsidRPr="00F565DE">
              <w:rPr>
                <w:sz w:val="28"/>
                <w:szCs w:val="28"/>
              </w:rPr>
              <w:t xml:space="preserve">как </w:t>
            </w:r>
            <w:r w:rsidRPr="00F565DE">
              <w:rPr>
                <w:sz w:val="28"/>
                <w:szCs w:val="28"/>
              </w:rPr>
              <w:t>кратковременная помощь</w:t>
            </w:r>
            <w:r w:rsidR="001E2DD2" w:rsidRPr="00F565DE">
              <w:rPr>
                <w:sz w:val="28"/>
                <w:szCs w:val="28"/>
              </w:rPr>
              <w:t xml:space="preserve">. </w:t>
            </w:r>
          </w:p>
          <w:p w:rsidR="00F24B63" w:rsidRPr="00F565DE" w:rsidRDefault="001E2DD2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«П</w:t>
            </w:r>
            <w:r w:rsidR="00B42C46" w:rsidRPr="00F565DE">
              <w:rPr>
                <w:sz w:val="28"/>
                <w:szCs w:val="28"/>
              </w:rPr>
              <w:t>оддержка</w:t>
            </w:r>
            <w:r w:rsidRPr="00F565DE">
              <w:rPr>
                <w:sz w:val="28"/>
                <w:szCs w:val="28"/>
              </w:rPr>
              <w:t>», как  методический прием страховки.</w:t>
            </w:r>
            <w:r w:rsidR="00B42C46" w:rsidRPr="00F565DE">
              <w:rPr>
                <w:sz w:val="28"/>
                <w:szCs w:val="28"/>
              </w:rPr>
              <w:t xml:space="preserve"> </w:t>
            </w:r>
          </w:p>
          <w:p w:rsidR="00F24B63" w:rsidRPr="00F565DE" w:rsidRDefault="001E2DD2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«С</w:t>
            </w:r>
            <w:r w:rsidR="00B42C46" w:rsidRPr="00F565DE">
              <w:rPr>
                <w:sz w:val="28"/>
                <w:szCs w:val="28"/>
              </w:rPr>
              <w:t>амостраховка</w:t>
            </w:r>
            <w:r w:rsidRPr="00F565DE">
              <w:rPr>
                <w:sz w:val="28"/>
                <w:szCs w:val="28"/>
              </w:rPr>
              <w:t>»</w:t>
            </w:r>
            <w:r w:rsidR="00F24B63" w:rsidRPr="00F565DE">
              <w:rPr>
                <w:sz w:val="28"/>
                <w:szCs w:val="28"/>
              </w:rPr>
              <w:t>.</w:t>
            </w:r>
            <w:r w:rsidR="00190A7A" w:rsidRPr="00F565DE">
              <w:rPr>
                <w:sz w:val="28"/>
                <w:szCs w:val="28"/>
              </w:rPr>
              <w:t xml:space="preserve"> Приемы страховки</w:t>
            </w:r>
            <w:r w:rsidR="00331632" w:rsidRPr="00F565DE">
              <w:rPr>
                <w:sz w:val="28"/>
                <w:szCs w:val="28"/>
              </w:rPr>
              <w:t xml:space="preserve">, самостраховки </w:t>
            </w:r>
            <w:r w:rsidRPr="00F565DE">
              <w:rPr>
                <w:sz w:val="28"/>
                <w:szCs w:val="28"/>
              </w:rPr>
              <w:t xml:space="preserve">и помощи </w:t>
            </w:r>
            <w:r w:rsidR="00190A7A" w:rsidRPr="00F565DE">
              <w:rPr>
                <w:sz w:val="28"/>
                <w:szCs w:val="28"/>
              </w:rPr>
              <w:t xml:space="preserve">Изучение приемов страховки и помощи. </w:t>
            </w:r>
            <w:r w:rsidR="00331632" w:rsidRPr="00F565DE">
              <w:rPr>
                <w:sz w:val="28"/>
                <w:szCs w:val="28"/>
              </w:rPr>
              <w:t xml:space="preserve">Применение приемов страховки и самостраховки. </w:t>
            </w:r>
            <w:r w:rsidR="008E5FCE" w:rsidRPr="00F565DE">
              <w:rPr>
                <w:sz w:val="28"/>
                <w:szCs w:val="28"/>
              </w:rPr>
              <w:t>Соблюде</w:t>
            </w:r>
            <w:r w:rsidR="008E5FCE" w:rsidRPr="00F565DE">
              <w:rPr>
                <w:sz w:val="28"/>
                <w:szCs w:val="28"/>
              </w:rPr>
              <w:lastRenderedPageBreak/>
              <w:t xml:space="preserve">ние строгой дисциплины и сознательное отношение учеников к процессу обучения и тренировки </w:t>
            </w:r>
            <w:r w:rsidR="002C40BE" w:rsidRPr="00F565DE">
              <w:rPr>
                <w:sz w:val="28"/>
                <w:szCs w:val="28"/>
              </w:rPr>
              <w:t xml:space="preserve">Требования, </w:t>
            </w:r>
            <w:r w:rsidR="008E5FCE" w:rsidRPr="00F565DE">
              <w:rPr>
                <w:sz w:val="28"/>
                <w:szCs w:val="28"/>
              </w:rPr>
              <w:t xml:space="preserve">предъявляемые к костюму и обуви занимающихся. </w:t>
            </w:r>
            <w:r w:rsidR="008E5FCE" w:rsidRPr="00F565DE">
              <w:rPr>
                <w:color w:val="000000"/>
                <w:sz w:val="28"/>
                <w:szCs w:val="28"/>
              </w:rPr>
              <w:t xml:space="preserve">Защитные </w:t>
            </w:r>
            <w:r w:rsidR="00331632" w:rsidRPr="00F565DE">
              <w:rPr>
                <w:color w:val="000000"/>
                <w:sz w:val="28"/>
                <w:szCs w:val="28"/>
              </w:rPr>
              <w:t xml:space="preserve">приспособления, </w:t>
            </w:r>
            <w:r w:rsidR="008E5FCE" w:rsidRPr="00F565DE">
              <w:rPr>
                <w:color w:val="000000"/>
                <w:sz w:val="28"/>
                <w:szCs w:val="28"/>
              </w:rPr>
              <w:t>чтобы предотвратить повреждения</w:t>
            </w:r>
            <w:r w:rsidR="00331632" w:rsidRPr="00F565DE">
              <w:rPr>
                <w:color w:val="000000"/>
                <w:sz w:val="28"/>
                <w:szCs w:val="28"/>
              </w:rPr>
              <w:t xml:space="preserve"> </w:t>
            </w:r>
            <w:r w:rsidR="002C40BE" w:rsidRPr="00F565DE">
              <w:rPr>
                <w:color w:val="000000"/>
                <w:sz w:val="28"/>
                <w:szCs w:val="28"/>
              </w:rPr>
              <w:t>(</w:t>
            </w:r>
            <w:r w:rsidR="008E5FCE" w:rsidRPr="00F565DE">
              <w:rPr>
                <w:color w:val="000000"/>
                <w:sz w:val="28"/>
                <w:szCs w:val="28"/>
              </w:rPr>
              <w:t>наколенники, голеностопники, эластичные бинты и накладки).</w:t>
            </w:r>
            <w:r w:rsidR="000C2549" w:rsidRPr="00F565DE">
              <w:rPr>
                <w:sz w:val="28"/>
                <w:szCs w:val="28"/>
              </w:rPr>
              <w:t xml:space="preserve"> </w:t>
            </w:r>
          </w:p>
          <w:p w:rsidR="00190A7A" w:rsidRPr="00F565DE" w:rsidRDefault="000C2549" w:rsidP="00ED24D2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z w:val="28"/>
                <w:szCs w:val="28"/>
              </w:rPr>
              <w:t>Техника безопасности при использовании  физкультурного оборудования. Подбор и размещение физкультурного оборудования при проведении физических упражнений</w:t>
            </w:r>
            <w:r w:rsidR="00907F5C" w:rsidRPr="00F565DE">
              <w:rPr>
                <w:color w:val="000000"/>
                <w:sz w:val="28"/>
                <w:szCs w:val="28"/>
              </w:rPr>
              <w:t xml:space="preserve">. </w:t>
            </w:r>
            <w:r w:rsidR="002C40BE" w:rsidRPr="00F565DE">
              <w:rPr>
                <w:color w:val="000000"/>
                <w:sz w:val="28"/>
                <w:szCs w:val="28"/>
              </w:rPr>
              <w:t xml:space="preserve">Воспитательное значение и  дисциплина учеников на учебных занятиях. </w:t>
            </w:r>
            <w:r w:rsidR="008E5FCE" w:rsidRPr="00F565DE">
              <w:rPr>
                <w:color w:val="000000"/>
                <w:sz w:val="28"/>
                <w:szCs w:val="28"/>
              </w:rPr>
              <w:t>Систематический вр</w:t>
            </w:r>
            <w:r w:rsidR="002C40BE" w:rsidRPr="00F565DE">
              <w:rPr>
                <w:color w:val="000000"/>
                <w:sz w:val="28"/>
                <w:szCs w:val="28"/>
              </w:rPr>
              <w:t xml:space="preserve">ачебный контроль и самоконтроль </w:t>
            </w:r>
            <w:r w:rsidR="00190A7A" w:rsidRPr="00F565DE">
              <w:rPr>
                <w:color w:val="000000"/>
                <w:sz w:val="28"/>
                <w:szCs w:val="28"/>
              </w:rPr>
              <w:t>Строгое соблюдение всех требований техники безопасности</w:t>
            </w:r>
            <w:r w:rsidR="001E2DD2" w:rsidRPr="00F565DE">
              <w:rPr>
                <w:rStyle w:val="apple-converted-space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5269F6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8F6D57">
        <w:trPr>
          <w:trHeight w:val="519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pacing w:val="-3"/>
                <w:lang w:val="ru-RU" w:eastAsia="ru-RU"/>
              </w:rPr>
            </w:pPr>
            <w:r w:rsidRPr="00F565DE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pacing w:val="-3"/>
                <w:lang w:val="ru-RU" w:eastAsia="ru-RU"/>
              </w:rPr>
              <w:t>Самостоятельная работа:</w:t>
            </w:r>
          </w:p>
          <w:p w:rsidR="008F6D57" w:rsidRPr="00F565DE" w:rsidRDefault="000E5A5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Изучить т</w:t>
            </w:r>
            <w:r w:rsidR="008F6D57" w:rsidRPr="00F565DE">
              <w:rPr>
                <w:sz w:val="28"/>
                <w:szCs w:val="28"/>
              </w:rPr>
              <w:t>ехник</w:t>
            </w:r>
            <w:r w:rsidRPr="00F565DE">
              <w:rPr>
                <w:sz w:val="28"/>
                <w:szCs w:val="28"/>
              </w:rPr>
              <w:t>у</w:t>
            </w:r>
            <w:r w:rsidR="008F6D57" w:rsidRPr="00F565DE">
              <w:rPr>
                <w:sz w:val="28"/>
                <w:szCs w:val="28"/>
              </w:rPr>
              <w:t xml:space="preserve"> безопасного падения.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C95414">
        <w:trPr>
          <w:trHeight w:val="1695"/>
        </w:trPr>
        <w:tc>
          <w:tcPr>
            <w:tcW w:w="4188" w:type="dxa"/>
            <w:vMerge w:val="restart"/>
            <w:shd w:val="clear" w:color="auto" w:fill="FFFFFF"/>
          </w:tcPr>
          <w:p w:rsidR="0038600E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3.5.</w:t>
            </w:r>
            <w:r w:rsidR="0038600E" w:rsidRPr="00F565DE">
              <w:rPr>
                <w:bCs/>
                <w:sz w:val="28"/>
                <w:szCs w:val="28"/>
              </w:rPr>
              <w:t xml:space="preserve"> </w:t>
            </w:r>
            <w:r w:rsidR="0006224A" w:rsidRPr="00F565DE">
              <w:rPr>
                <w:bCs/>
                <w:sz w:val="28"/>
                <w:szCs w:val="28"/>
              </w:rPr>
              <w:t xml:space="preserve">Формы и методы взаимодействия с родителями </w:t>
            </w:r>
            <w:r w:rsidR="0038600E" w:rsidRPr="00F565DE">
              <w:rPr>
                <w:bCs/>
                <w:sz w:val="28"/>
                <w:szCs w:val="28"/>
              </w:rPr>
              <w:t>или лицами, их заменяющими, как субъектами образовательного процесса</w:t>
            </w:r>
            <w:r w:rsidR="0006224A" w:rsidRPr="00F565DE">
              <w:rPr>
                <w:bCs/>
                <w:sz w:val="28"/>
                <w:szCs w:val="28"/>
              </w:rPr>
              <w:t>.</w:t>
            </w: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  <w:lang w:val="en-US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421101" w:rsidRPr="00F565DE" w:rsidRDefault="00161C01" w:rsidP="00ED24D2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Роль родителей в физическом воспитании ребёнка. 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>Здоровый образ жизни. Л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ичный промер родителей в воспитании и физическом развитии.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E02F54" w:rsidRPr="00F565DE">
              <w:rPr>
                <w:color w:val="000000"/>
                <w:spacing w:val="-3"/>
                <w:sz w:val="28"/>
                <w:szCs w:val="28"/>
              </w:rPr>
              <w:t>Взаимодействие с родителями и сотрудниками образовательного учреждения и соответствующих профессиональных компетенций (ПК):</w:t>
            </w:r>
          </w:p>
          <w:p w:rsidR="00421101" w:rsidRPr="00F565DE" w:rsidRDefault="00E02F54" w:rsidP="00ED24D2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Определение  цели, задачи и плана  работы с родителями.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C6A15" w:rsidRPr="00F565DE">
              <w:rPr>
                <w:color w:val="000000"/>
                <w:sz w:val="28"/>
                <w:szCs w:val="28"/>
                <w:shd w:val="clear" w:color="auto" w:fill="FFFFFF"/>
              </w:rPr>
              <w:t>Формы и мет</w:t>
            </w:r>
            <w:r w:rsidR="002C5DE9"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оды взаимодействия с родителями </w:t>
            </w:r>
            <w:r w:rsidRPr="00F565DE">
              <w:rPr>
                <w:color w:val="000000"/>
                <w:sz w:val="28"/>
                <w:szCs w:val="28"/>
                <w:shd w:val="clear" w:color="auto" w:fill="FFFFFF"/>
              </w:rPr>
              <w:t xml:space="preserve">Индивидуальные консультации по вопросам семейного воспитания, социального, психического и физического  </w:t>
            </w:r>
            <w:r w:rsidR="00421101" w:rsidRPr="00F565DE">
              <w:rPr>
                <w:sz w:val="28"/>
                <w:szCs w:val="28"/>
              </w:rPr>
              <w:t xml:space="preserve">развития. </w:t>
            </w:r>
          </w:p>
          <w:p w:rsidR="00421101" w:rsidRPr="00F565DE" w:rsidRDefault="00421101" w:rsidP="00ED24D2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Оценка и анализ результата</w:t>
            </w:r>
            <w:r w:rsidR="00E02F54" w:rsidRPr="00F565DE">
              <w:rPr>
                <w:sz w:val="28"/>
                <w:szCs w:val="28"/>
              </w:rPr>
              <w:t xml:space="preserve"> раб</w:t>
            </w:r>
            <w:r w:rsidRPr="00F565DE">
              <w:rPr>
                <w:sz w:val="28"/>
                <w:szCs w:val="28"/>
              </w:rPr>
              <w:t xml:space="preserve">оты с родителями, коррекция процесса  </w:t>
            </w:r>
            <w:r w:rsidR="00E02F54" w:rsidRPr="00F565DE">
              <w:rPr>
                <w:sz w:val="28"/>
                <w:szCs w:val="28"/>
              </w:rPr>
              <w:t>взаимодействия с ними.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Проведение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 xml:space="preserve"> индивидуальны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х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 xml:space="preserve"> консультаци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й</w:t>
            </w:r>
            <w:r w:rsidR="00DC6A15" w:rsidRPr="00F565DE">
              <w:rPr>
                <w:color w:val="000000"/>
                <w:spacing w:val="-3"/>
                <w:sz w:val="28"/>
                <w:szCs w:val="28"/>
              </w:rPr>
              <w:t xml:space="preserve"> по вопросам семейного воспитания, социального, психическог</w:t>
            </w:r>
            <w:r w:rsidR="00983F64" w:rsidRPr="00F565DE">
              <w:rPr>
                <w:color w:val="000000"/>
                <w:spacing w:val="-3"/>
                <w:sz w:val="28"/>
                <w:szCs w:val="28"/>
              </w:rPr>
              <w:t xml:space="preserve">о и физического </w:t>
            </w:r>
            <w:r w:rsidR="00983F64"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 xml:space="preserve">развития </w:t>
            </w:r>
            <w:r w:rsidR="00450D84" w:rsidRPr="00F565DE">
              <w:rPr>
                <w:color w:val="000000"/>
                <w:spacing w:val="-3"/>
                <w:sz w:val="28"/>
                <w:szCs w:val="28"/>
              </w:rPr>
              <w:t xml:space="preserve"> обучающихся</w:t>
            </w:r>
            <w:r w:rsidR="002C5DE9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450D84" w:rsidRPr="00F565DE">
              <w:rPr>
                <w:color w:val="000000"/>
                <w:spacing w:val="-3"/>
                <w:sz w:val="28"/>
                <w:szCs w:val="28"/>
              </w:rPr>
              <w:t xml:space="preserve"> АФК 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2C5DE9" w:rsidRPr="00F565DE">
              <w:rPr>
                <w:color w:val="000000"/>
                <w:spacing w:val="-3"/>
                <w:sz w:val="28"/>
                <w:szCs w:val="28"/>
              </w:rPr>
              <w:t>в</w:t>
            </w:r>
            <w:r w:rsidR="00450D84" w:rsidRPr="00F565DE">
              <w:rPr>
                <w:color w:val="000000"/>
                <w:spacing w:val="-3"/>
                <w:sz w:val="28"/>
                <w:szCs w:val="28"/>
              </w:rPr>
              <w:t xml:space="preserve">  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450D84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A32E71" w:rsidRPr="00F565DE">
              <w:rPr>
                <w:color w:val="000000"/>
                <w:spacing w:val="-3"/>
                <w:sz w:val="28"/>
                <w:szCs w:val="28"/>
              </w:rPr>
              <w:t>образовательном учреждении.</w:t>
            </w:r>
            <w:r w:rsidR="009957B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5269F6" w:rsidRPr="00F565DE" w:rsidRDefault="00450D84" w:rsidP="00ED24D2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Игры и развлечения  с участием родителей на свежем воздухе, спортивный праздник: «Папа, мама, я- спортивная семья». Развлечения, отдых на природе Коллективные спортивные игры с родителями: волейбол, футбол, настольный те</w:t>
            </w:r>
            <w:r w:rsidR="002C5DE9" w:rsidRPr="00F565DE">
              <w:rPr>
                <w:color w:val="000000"/>
                <w:spacing w:val="-3"/>
                <w:sz w:val="28"/>
                <w:szCs w:val="28"/>
              </w:rPr>
              <w:t>н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нис, подвижные игры, эстафеты. Плавание</w:t>
            </w:r>
            <w:r w:rsidR="002C5DE9" w:rsidRPr="00F565DE">
              <w:rPr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5269F6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B27F9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2A16B6" w:rsidRPr="00F565DE" w:rsidRDefault="005269F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411596" w:rsidRPr="00F565DE">
              <w:rPr>
                <w:sz w:val="28"/>
                <w:szCs w:val="28"/>
              </w:rPr>
              <w:t xml:space="preserve"> </w:t>
            </w:r>
          </w:p>
          <w:p w:rsidR="005269F6" w:rsidRPr="00F565DE" w:rsidRDefault="000E5A5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Изучить в</w:t>
            </w:r>
            <w:r w:rsidR="00411596" w:rsidRPr="00F565DE">
              <w:rPr>
                <w:sz w:val="28"/>
                <w:szCs w:val="28"/>
              </w:rPr>
              <w:t>заимодействие</w:t>
            </w:r>
            <w:r w:rsidR="002A16B6" w:rsidRPr="00F565DE">
              <w:rPr>
                <w:sz w:val="28"/>
                <w:szCs w:val="28"/>
              </w:rPr>
              <w:t xml:space="preserve"> </w:t>
            </w:r>
            <w:r w:rsidR="00411596" w:rsidRPr="00F565DE">
              <w:rPr>
                <w:sz w:val="28"/>
                <w:szCs w:val="28"/>
              </w:rPr>
              <w:t xml:space="preserve">субъектов </w:t>
            </w:r>
            <w:r w:rsidR="002A16B6" w:rsidRPr="00F565DE">
              <w:rPr>
                <w:sz w:val="28"/>
                <w:szCs w:val="28"/>
              </w:rPr>
              <w:t xml:space="preserve"> </w:t>
            </w:r>
            <w:r w:rsidR="00411596" w:rsidRPr="00F565DE">
              <w:rPr>
                <w:sz w:val="28"/>
                <w:szCs w:val="28"/>
              </w:rPr>
              <w:t>образовательного процесса</w:t>
            </w:r>
            <w:r w:rsidRPr="00F565DE">
              <w:rPr>
                <w:sz w:val="28"/>
                <w:szCs w:val="28"/>
              </w:rPr>
              <w:t xml:space="preserve"> как основу</w:t>
            </w:r>
            <w:r w:rsidR="00411596"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 </w:t>
            </w:r>
            <w:r w:rsidR="00411596" w:rsidRPr="00F565DE">
              <w:rPr>
                <w:sz w:val="28"/>
                <w:szCs w:val="28"/>
              </w:rPr>
              <w:t>социальной эффективности образования</w:t>
            </w:r>
            <w:r w:rsidR="002A16B6" w:rsidRPr="00F565DE">
              <w:rPr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629"/>
        </w:trPr>
        <w:tc>
          <w:tcPr>
            <w:tcW w:w="4188" w:type="dxa"/>
            <w:vMerge w:val="restart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>Тема 3.6.</w:t>
            </w:r>
            <w:r w:rsidR="003841C7" w:rsidRPr="00F565DE">
              <w:rPr>
                <w:bCs/>
                <w:sz w:val="28"/>
                <w:szCs w:val="28"/>
              </w:rPr>
              <w:t xml:space="preserve"> В</w:t>
            </w:r>
            <w:r w:rsidR="0038600E" w:rsidRPr="00F565DE">
              <w:rPr>
                <w:bCs/>
                <w:sz w:val="28"/>
                <w:szCs w:val="28"/>
              </w:rPr>
              <w:t>иды специального оборудования, его назначение</w:t>
            </w:r>
            <w:r w:rsidR="003841C7" w:rsidRPr="00F565DE">
              <w:rPr>
                <w:bCs/>
                <w:sz w:val="28"/>
                <w:szCs w:val="28"/>
              </w:rPr>
              <w:t>.</w:t>
            </w: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Содержание учебного материала: </w:t>
            </w:r>
          </w:p>
          <w:p w:rsidR="00CB27F9" w:rsidRPr="00F565DE" w:rsidRDefault="00376333" w:rsidP="00ED24D2">
            <w:pPr>
              <w:numPr>
                <w:ilvl w:val="0"/>
                <w:numId w:val="20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Перечень и характеристики современного спортивного оборудования и инвентаря для оснащения спортивных залов и сооружений государственных и муниципальных общеобразовательных учреждений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</w:p>
          <w:p w:rsidR="00CB27F9" w:rsidRPr="00F565DE" w:rsidRDefault="00907F5C" w:rsidP="00ED24D2">
            <w:pPr>
              <w:numPr>
                <w:ilvl w:val="0"/>
                <w:numId w:val="20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Спортивный зал и его назначение.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Специализированный спортивный зал Форма и размеры зала, оборудование, вспомогательные устройства и приспособления</w:t>
            </w:r>
            <w:r w:rsidR="00FA7F76" w:rsidRPr="00F565DE">
              <w:rPr>
                <w:color w:val="000000"/>
                <w:spacing w:val="-3"/>
                <w:sz w:val="28"/>
                <w:szCs w:val="28"/>
              </w:rPr>
              <w:t xml:space="preserve">. Основное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 вспомогательное оборудование в специализированных</w:t>
            </w:r>
            <w:r w:rsidR="00FA7F76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залах.</w:t>
            </w:r>
            <w:r w:rsidR="00FA7F76" w:rsidRPr="00F565DE">
              <w:rPr>
                <w:color w:val="000000"/>
                <w:spacing w:val="-3"/>
                <w:sz w:val="28"/>
                <w:szCs w:val="28"/>
              </w:rPr>
              <w:t xml:space="preserve"> Основные строительные размеры специализированных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залов</w:t>
            </w:r>
            <w:r w:rsidR="00FA7F76" w:rsidRPr="00F565DE">
              <w:rPr>
                <w:color w:val="000000"/>
                <w:spacing w:val="-3"/>
                <w:sz w:val="28"/>
                <w:szCs w:val="28"/>
              </w:rPr>
              <w:t>. Универсальные спортивные залы для одновременных или попеременных занятий несколькими видами спорта.</w:t>
            </w:r>
          </w:p>
          <w:p w:rsidR="00CB27F9" w:rsidRPr="00F565DE" w:rsidRDefault="00FA7F76" w:rsidP="00ED24D2">
            <w:pPr>
              <w:numPr>
                <w:ilvl w:val="0"/>
                <w:numId w:val="20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Спортивное оборудование спортив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ных залов и спортивных площадок. </w:t>
            </w:r>
            <w:r w:rsidR="008740C5" w:rsidRPr="00F565DE">
              <w:rPr>
                <w:color w:val="000000"/>
                <w:spacing w:val="-3"/>
                <w:sz w:val="28"/>
                <w:szCs w:val="28"/>
              </w:rPr>
              <w:t xml:space="preserve">Виды специального оборудования </w:t>
            </w:r>
            <w:r w:rsidR="00376333" w:rsidRPr="00F565DE">
              <w:rPr>
                <w:color w:val="000000"/>
                <w:spacing w:val="-3"/>
                <w:sz w:val="28"/>
                <w:szCs w:val="28"/>
              </w:rPr>
              <w:t xml:space="preserve"> и их разновидности. </w:t>
            </w:r>
            <w:r w:rsidR="008740C5" w:rsidRPr="00F565DE">
              <w:rPr>
                <w:color w:val="000000"/>
                <w:spacing w:val="-3"/>
                <w:sz w:val="28"/>
                <w:szCs w:val="28"/>
              </w:rPr>
              <w:t>Назначение специального оборудования</w:t>
            </w:r>
            <w:r w:rsidR="00376333" w:rsidRPr="00F565DE">
              <w:rPr>
                <w:color w:val="000000"/>
                <w:spacing w:val="-3"/>
                <w:sz w:val="28"/>
                <w:szCs w:val="28"/>
              </w:rPr>
              <w:t xml:space="preserve"> и их назначение</w:t>
            </w:r>
            <w:r w:rsidR="008740C5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  <w:r w:rsidRPr="00F565DE">
              <w:rPr>
                <w:sz w:val="28"/>
                <w:szCs w:val="28"/>
              </w:rPr>
              <w:t xml:space="preserve">Нестандартное  спортивное  оборудование. </w:t>
            </w:r>
          </w:p>
          <w:p w:rsidR="005269F6" w:rsidRPr="00F565DE" w:rsidRDefault="00FA7F76" w:rsidP="00ED24D2">
            <w:pPr>
              <w:numPr>
                <w:ilvl w:val="0"/>
                <w:numId w:val="20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Поло</w:t>
            </w:r>
            <w:r w:rsidR="00CB27F9" w:rsidRPr="00F565DE">
              <w:rPr>
                <w:sz w:val="28"/>
                <w:szCs w:val="28"/>
              </w:rPr>
              <w:t xml:space="preserve">са препятствий на спортплощадке </w:t>
            </w:r>
            <w:r w:rsidRPr="00F565DE">
              <w:rPr>
                <w:sz w:val="28"/>
                <w:szCs w:val="28"/>
              </w:rPr>
              <w:t>(«колесная»).</w:t>
            </w:r>
            <w:r w:rsidR="008740C5" w:rsidRPr="00F565DE">
              <w:rPr>
                <w:sz w:val="28"/>
                <w:szCs w:val="28"/>
              </w:rPr>
              <w:t xml:space="preserve"> </w:t>
            </w:r>
            <w:r w:rsidR="008740C5" w:rsidRPr="00F565DE">
              <w:rPr>
                <w:sz w:val="28"/>
                <w:szCs w:val="28"/>
              </w:rPr>
              <w:lastRenderedPageBreak/>
              <w:t>«Каскад перекладин» и металлическая «горка». Самодельные резиновые «Амортизаторы». Стимулирование и совершенствование развития двигательных способностей и физических качеств у детей подростков и молодёжи посредством использования</w:t>
            </w:r>
            <w:r w:rsidR="000A7365" w:rsidRPr="00F565DE">
              <w:rPr>
                <w:sz w:val="28"/>
                <w:szCs w:val="28"/>
              </w:rPr>
              <w:t xml:space="preserve"> специализированного и </w:t>
            </w:r>
            <w:r w:rsidR="008740C5" w:rsidRPr="00F565DE">
              <w:rPr>
                <w:sz w:val="28"/>
                <w:szCs w:val="28"/>
              </w:rPr>
              <w:t xml:space="preserve"> нестандартного оборудования.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5269F6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rPr>
                <w:b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Практические занятия</w:t>
            </w:r>
            <w:r w:rsidR="00CB27F9" w:rsidRPr="00F565DE">
              <w:rPr>
                <w:sz w:val="28"/>
                <w:szCs w:val="28"/>
              </w:rPr>
              <w:t>: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55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2A16B6" w:rsidRPr="00F565DE" w:rsidRDefault="005269F6" w:rsidP="00ED24D2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</w:pPr>
            <w:r w:rsidRPr="00F565D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  <w:t>Самостоятельная работа:</w:t>
            </w:r>
            <w:r w:rsidR="00676143" w:rsidRPr="00F565D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ru-RU"/>
              </w:rPr>
              <w:t xml:space="preserve"> </w:t>
            </w:r>
          </w:p>
          <w:p w:rsidR="005269F6" w:rsidRPr="00F565DE" w:rsidRDefault="00122E35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Составить список о</w:t>
            </w:r>
            <w:r w:rsidR="002A16B6" w:rsidRPr="00F565DE">
              <w:rPr>
                <w:sz w:val="28"/>
                <w:szCs w:val="28"/>
              </w:rPr>
              <w:t>борудование специального назначения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 для спортивных залов и спортивных площадок.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40"/>
        </w:trPr>
        <w:tc>
          <w:tcPr>
            <w:tcW w:w="4188" w:type="dxa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>Раздел 4</w:t>
            </w:r>
          </w:p>
        </w:tc>
        <w:tc>
          <w:tcPr>
            <w:tcW w:w="7813" w:type="dxa"/>
            <w:shd w:val="clear" w:color="auto" w:fill="FFFFFF"/>
          </w:tcPr>
          <w:p w:rsidR="005269F6" w:rsidRPr="00F565DE" w:rsidRDefault="005269F6" w:rsidP="00ED24D2">
            <w:pPr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Ведение документации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DC27E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</w:t>
            </w:r>
          </w:p>
        </w:tc>
        <w:tc>
          <w:tcPr>
            <w:tcW w:w="1709" w:type="dxa"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2D4493">
        <w:trPr>
          <w:trHeight w:val="346"/>
        </w:trPr>
        <w:tc>
          <w:tcPr>
            <w:tcW w:w="4188" w:type="dxa"/>
            <w:vMerge w:val="restart"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  <w:r w:rsidRPr="00F565DE">
              <w:rPr>
                <w:bCs/>
                <w:sz w:val="28"/>
                <w:szCs w:val="28"/>
              </w:rPr>
              <w:t xml:space="preserve">Тема 4.1. </w:t>
            </w:r>
            <w:r w:rsidR="00D45F0F" w:rsidRPr="00F565DE">
              <w:rPr>
                <w:bCs/>
                <w:sz w:val="28"/>
                <w:szCs w:val="28"/>
              </w:rPr>
              <w:t>В</w:t>
            </w:r>
            <w:r w:rsidR="0038600E" w:rsidRPr="00F565DE">
              <w:rPr>
                <w:bCs/>
                <w:sz w:val="28"/>
                <w:szCs w:val="28"/>
              </w:rPr>
              <w:t>иды документации, требования к ее ведению и оформлению.</w:t>
            </w: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376333" w:rsidRPr="00F565DE" w:rsidRDefault="005269F6" w:rsidP="00ED24D2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Содержание учебного материала:</w:t>
            </w:r>
          </w:p>
          <w:p w:rsidR="00CB27F9" w:rsidRPr="00F565DE" w:rsidRDefault="00376333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Общие положения по ведению учебной документации</w:t>
            </w:r>
            <w:r w:rsidR="003913EF" w:rsidRPr="00F565DE">
              <w:rPr>
                <w:sz w:val="28"/>
                <w:szCs w:val="28"/>
              </w:rPr>
              <w:t xml:space="preserve"> </w:t>
            </w:r>
            <w:r w:rsidR="003913EF" w:rsidRPr="00F565DE">
              <w:rPr>
                <w:color w:val="000000"/>
                <w:spacing w:val="-3"/>
                <w:sz w:val="28"/>
                <w:szCs w:val="28"/>
              </w:rPr>
              <w:t>Учебно-педагогическая документация колледжа; Виды рабочей документации, требования к ее содержанию и оформлению</w:t>
            </w:r>
            <w:r w:rsidR="00A04B0D" w:rsidRPr="00F565DE">
              <w:rPr>
                <w:color w:val="000000"/>
                <w:spacing w:val="-3"/>
                <w:sz w:val="28"/>
                <w:szCs w:val="28"/>
              </w:rPr>
              <w:t xml:space="preserve">. </w:t>
            </w:r>
          </w:p>
          <w:p w:rsidR="00CB27F9" w:rsidRPr="00F565DE" w:rsidRDefault="00A04B0D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Рабочая  программа профессионального модуля  (далее рабочая 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программа),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как  часть основной  профессиональной образовательной  программы в соответствии с ФГОС СПО Физическая культура (базовой и углубленной подготовки) в части освоения  профессиональных компетенций, соответствующих основным видам  профессиональной деятельности</w:t>
            </w:r>
            <w:r w:rsidR="009F5DF3" w:rsidRPr="00F565DE">
              <w:rPr>
                <w:color w:val="000000"/>
                <w:spacing w:val="-3"/>
                <w:sz w:val="28"/>
                <w:szCs w:val="28"/>
              </w:rPr>
              <w:t xml:space="preserve"> 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ВПД </w:t>
            </w:r>
          </w:p>
          <w:p w:rsidR="00CB27F9" w:rsidRPr="00F565DE" w:rsidRDefault="00CB27F9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Р</w:t>
            </w:r>
            <w:r w:rsidR="009F5DF3" w:rsidRPr="00F565DE">
              <w:rPr>
                <w:color w:val="000000"/>
                <w:spacing w:val="-3"/>
                <w:sz w:val="28"/>
                <w:szCs w:val="28"/>
              </w:rPr>
              <w:t>абочие прогр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аммы, учебно-тематические планы</w:t>
            </w:r>
            <w:r w:rsidR="009F5DF3" w:rsidRPr="00F565DE">
              <w:rPr>
                <w:color w:val="000000"/>
                <w:spacing w:val="-3"/>
                <w:sz w:val="28"/>
                <w:szCs w:val="28"/>
              </w:rPr>
              <w:t xml:space="preserve"> на основе образовательного стандарта и примерных программ с учетом вида образовательного учреждения, особенностей группы и отдельных обучающихся.</w:t>
            </w:r>
          </w:p>
          <w:p w:rsidR="00CB27F9" w:rsidRPr="00F565DE" w:rsidRDefault="009F5DF3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Оформлений педагогических  разработок  в </w:t>
            </w:r>
            <w:r w:rsidR="00CA45BB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виде отчетов, рефератов,  выступлений. </w:t>
            </w:r>
          </w:p>
          <w:p w:rsidR="00CB27F9" w:rsidRPr="00F565DE" w:rsidRDefault="009F5DF3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Участие  в исследовательской и п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роектной деятельности в области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физического воспитания.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CB27F9" w:rsidRPr="00F565DE" w:rsidRDefault="00CA45BB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lastRenderedPageBreak/>
              <w:t>Документы, регламенти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рующие содержание и организацию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образовательного процесса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;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базисный учебный план,   календарный учебный график,  календарный учебный график , рабочий учебный план  рабочие программы дисциплин,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                                          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                    р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абочие программы профессиональных модулей</w:t>
            </w:r>
            <w:r w:rsidR="001549EC" w:rsidRPr="00F565DE">
              <w:rPr>
                <w:sz w:val="28"/>
                <w:szCs w:val="28"/>
              </w:rPr>
              <w:t>,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к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онтроль и оценка освоения основных видов </w:t>
            </w:r>
            <w:r w:rsidR="008828F7" w:rsidRPr="00F565DE">
              <w:rPr>
                <w:color w:val="000000"/>
                <w:spacing w:val="-3"/>
                <w:sz w:val="28"/>
                <w:szCs w:val="28"/>
              </w:rPr>
              <w:t xml:space="preserve"> общих компетенций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 и 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профессиональной деятельности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,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>п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роведение государственной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(итоговой)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 аттестации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. </w:t>
            </w:r>
          </w:p>
          <w:p w:rsidR="008828F7" w:rsidRPr="00F565DE" w:rsidRDefault="008828F7" w:rsidP="00ED24D2">
            <w:pPr>
              <w:numPr>
                <w:ilvl w:val="0"/>
                <w:numId w:val="21"/>
              </w:numPr>
              <w:shd w:val="clear" w:color="auto" w:fill="FFFFFF"/>
              <w:ind w:right="385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Основные требования  при составлении  и оформлении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документации</w:t>
            </w:r>
            <w:r w:rsidR="00CB27F9" w:rsidRPr="00F565DE">
              <w:rPr>
                <w:color w:val="000000"/>
                <w:spacing w:val="-3"/>
                <w:sz w:val="28"/>
                <w:szCs w:val="28"/>
              </w:rPr>
              <w:t xml:space="preserve"> -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формирование у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обучающихся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общих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и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профессиональных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компетенций,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приобретение  практического опыта и реализации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 xml:space="preserve">их </w:t>
            </w:r>
            <w:r w:rsidR="001549EC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в рамках профессиональных модулей.</w:t>
            </w:r>
            <w:r w:rsidRPr="00F565DE">
              <w:rPr>
                <w:sz w:val="28"/>
                <w:szCs w:val="28"/>
              </w:rPr>
              <w:t xml:space="preserve"> </w:t>
            </w:r>
            <w:r w:rsidR="001549EC" w:rsidRPr="00F565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C6629A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709" w:type="dxa"/>
            <w:vMerge w:val="restart"/>
            <w:shd w:val="clear" w:color="auto" w:fill="FFFFFF"/>
          </w:tcPr>
          <w:p w:rsidR="005269F6" w:rsidRPr="00F565DE" w:rsidRDefault="00021A1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  <w:p w:rsidR="005269F6" w:rsidRPr="00F565DE" w:rsidRDefault="005269F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  </w:t>
            </w:r>
          </w:p>
        </w:tc>
      </w:tr>
      <w:tr w:rsidR="005269F6" w:rsidRPr="00F565DE" w:rsidTr="002D4493">
        <w:trPr>
          <w:trHeight w:val="301"/>
        </w:trPr>
        <w:tc>
          <w:tcPr>
            <w:tcW w:w="4188" w:type="dxa"/>
            <w:vMerge/>
            <w:shd w:val="clear" w:color="auto" w:fill="FFFFFF"/>
          </w:tcPr>
          <w:p w:rsidR="005269F6" w:rsidRPr="00F565DE" w:rsidRDefault="005269F6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312992" w:rsidRPr="00F565DE" w:rsidRDefault="005269F6" w:rsidP="00ED24D2">
            <w:pPr>
              <w:rPr>
                <w:color w:val="000000"/>
                <w:spacing w:val="-3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Самостоятельная работа:</w:t>
            </w:r>
            <w:r w:rsidR="00676143" w:rsidRPr="00F565DE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5269F6" w:rsidRPr="00F565DE" w:rsidRDefault="000E5A56" w:rsidP="00ED24D2">
            <w:pPr>
              <w:rPr>
                <w:sz w:val="28"/>
                <w:szCs w:val="28"/>
              </w:rPr>
            </w:pPr>
            <w:r w:rsidRPr="00F565DE">
              <w:rPr>
                <w:color w:val="000000"/>
                <w:spacing w:val="-3"/>
                <w:sz w:val="28"/>
                <w:szCs w:val="28"/>
              </w:rPr>
              <w:t>Проанализировать р</w:t>
            </w:r>
            <w:r w:rsidR="00676143" w:rsidRPr="00F565DE">
              <w:rPr>
                <w:color w:val="000000"/>
                <w:spacing w:val="-3"/>
                <w:sz w:val="28"/>
                <w:szCs w:val="28"/>
              </w:rPr>
              <w:t>азвитие общих и профессиональных компетенций,  готовности  к самостоятельной  трудовой  деятельности</w:t>
            </w:r>
            <w:r w:rsidRPr="00F565DE">
              <w:rPr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1196" w:type="dxa"/>
            <w:shd w:val="clear" w:color="auto" w:fill="FFFFFF"/>
          </w:tcPr>
          <w:p w:rsidR="005269F6" w:rsidRPr="00F565DE" w:rsidRDefault="0098382B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</w:t>
            </w:r>
          </w:p>
        </w:tc>
        <w:tc>
          <w:tcPr>
            <w:tcW w:w="1709" w:type="dxa"/>
            <w:vMerge/>
            <w:shd w:val="clear" w:color="auto" w:fill="FFFFFF"/>
          </w:tcPr>
          <w:p w:rsidR="005269F6" w:rsidRPr="00F565DE" w:rsidRDefault="005269F6" w:rsidP="00ED24D2">
            <w:pPr>
              <w:rPr>
                <w:sz w:val="28"/>
                <w:szCs w:val="28"/>
              </w:rPr>
            </w:pPr>
          </w:p>
        </w:tc>
      </w:tr>
      <w:tr w:rsidR="00010AA2" w:rsidRPr="00F565DE" w:rsidTr="002D4493">
        <w:trPr>
          <w:trHeight w:val="301"/>
        </w:trPr>
        <w:tc>
          <w:tcPr>
            <w:tcW w:w="4188" w:type="dxa"/>
            <w:shd w:val="clear" w:color="auto" w:fill="FFFFFF"/>
          </w:tcPr>
          <w:p w:rsidR="00010AA2" w:rsidRPr="00F565DE" w:rsidRDefault="00010AA2" w:rsidP="00ED24D2">
            <w:pPr>
              <w:numPr>
                <w:ilvl w:val="12"/>
                <w:numId w:val="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813" w:type="dxa"/>
            <w:shd w:val="clear" w:color="auto" w:fill="FFFFFF"/>
          </w:tcPr>
          <w:p w:rsidR="00010AA2" w:rsidRPr="00F565DE" w:rsidRDefault="00847006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 w:rsidR="00010AA2" w:rsidRPr="00F565DE">
              <w:rPr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СЕГО</w:t>
            </w:r>
          </w:p>
        </w:tc>
        <w:tc>
          <w:tcPr>
            <w:tcW w:w="1196" w:type="dxa"/>
            <w:shd w:val="clear" w:color="auto" w:fill="FFFFFF"/>
          </w:tcPr>
          <w:p w:rsidR="00010AA2" w:rsidRPr="00F565DE" w:rsidRDefault="00010AA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126</w:t>
            </w:r>
          </w:p>
        </w:tc>
        <w:tc>
          <w:tcPr>
            <w:tcW w:w="1709" w:type="dxa"/>
            <w:shd w:val="clear" w:color="auto" w:fill="FFFFFF"/>
          </w:tcPr>
          <w:p w:rsidR="00010AA2" w:rsidRPr="00F565DE" w:rsidRDefault="00010AA2" w:rsidP="00ED24D2">
            <w:pPr>
              <w:rPr>
                <w:sz w:val="28"/>
                <w:szCs w:val="28"/>
              </w:rPr>
            </w:pPr>
          </w:p>
        </w:tc>
      </w:tr>
      <w:tr w:rsidR="00010AA2" w:rsidRPr="00F565DE" w:rsidTr="00847006">
        <w:trPr>
          <w:trHeight w:val="644"/>
        </w:trPr>
        <w:tc>
          <w:tcPr>
            <w:tcW w:w="4188" w:type="dxa"/>
            <w:shd w:val="clear" w:color="auto" w:fill="FFFFFF"/>
          </w:tcPr>
          <w:p w:rsidR="00010AA2" w:rsidRPr="00F565DE" w:rsidRDefault="00010AA2" w:rsidP="00ED24D2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565DE">
              <w:rPr>
                <w:b/>
                <w:bCs/>
                <w:sz w:val="28"/>
                <w:szCs w:val="28"/>
              </w:rPr>
              <w:t>ПП.</w:t>
            </w:r>
            <w:r w:rsidR="00354ECF" w:rsidRPr="00F565DE">
              <w:rPr>
                <w:b/>
                <w:bCs/>
                <w:sz w:val="28"/>
                <w:szCs w:val="28"/>
              </w:rPr>
              <w:t>02.</w:t>
            </w:r>
            <w:r w:rsidR="00CA156C" w:rsidRPr="00F565DE">
              <w:rPr>
                <w:b/>
                <w:bCs/>
                <w:sz w:val="28"/>
                <w:szCs w:val="28"/>
              </w:rPr>
              <w:t>01</w:t>
            </w:r>
            <w:r w:rsidR="00354ECF" w:rsidRPr="00F565DE">
              <w:rPr>
                <w:b/>
                <w:bCs/>
                <w:sz w:val="28"/>
                <w:szCs w:val="28"/>
              </w:rPr>
              <w:t xml:space="preserve"> </w:t>
            </w:r>
            <w:r w:rsidRPr="00F565DE">
              <w:rPr>
                <w:b/>
                <w:bCs/>
                <w:sz w:val="28"/>
                <w:szCs w:val="28"/>
              </w:rPr>
              <w:t>Профессиональная практика</w:t>
            </w:r>
          </w:p>
        </w:tc>
        <w:tc>
          <w:tcPr>
            <w:tcW w:w="7813" w:type="dxa"/>
            <w:shd w:val="clear" w:color="auto" w:fill="FFFFFF"/>
          </w:tcPr>
          <w:p w:rsidR="00881327" w:rsidRPr="00F565DE" w:rsidRDefault="00881327" w:rsidP="00ED2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8"/>
                <w:szCs w:val="28"/>
              </w:rPr>
            </w:pPr>
            <w:r w:rsidRPr="00F565DE">
              <w:rPr>
                <w:b/>
                <w:i/>
                <w:sz w:val="28"/>
                <w:szCs w:val="28"/>
              </w:rPr>
              <w:t>Применение знаний:</w:t>
            </w:r>
          </w:p>
          <w:p w:rsidR="00881327" w:rsidRPr="00F565DE" w:rsidRDefault="00881327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определять </w:t>
            </w:r>
            <w:r w:rsidRPr="00F565DE">
              <w:rPr>
                <w:sz w:val="28"/>
                <w:szCs w:val="28"/>
              </w:rPr>
              <w:t>цели, задачи, функции, содержание, формы и методы физического воспитания обучающихся, отнесенных к специальным медицинским группам;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872" behindDoc="1" locked="0" layoutInCell="0" allowOverlap="1" wp14:anchorId="696DEF2F" wp14:editId="397DD0A4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-20955</wp:posOffset>
                  </wp:positionV>
                  <wp:extent cx="194945" cy="217805"/>
                  <wp:effectExtent l="0" t="0" r="0" b="0"/>
                  <wp:wrapNone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4896" behindDoc="1" locked="0" layoutInCell="0" allowOverlap="1" wp14:anchorId="2AB9F301" wp14:editId="3AAC3585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604520</wp:posOffset>
                  </wp:positionV>
                  <wp:extent cx="194945" cy="217805"/>
                  <wp:effectExtent l="0" t="0" r="0" b="0"/>
                  <wp:wrapNone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использовать </w:t>
            </w:r>
            <w:r w:rsidR="00881327" w:rsidRPr="00F565DE">
              <w:rPr>
                <w:sz w:val="28"/>
                <w:szCs w:val="28"/>
              </w:rPr>
              <w:t>медико-биологические и психологические основы построения физического вос</w:t>
            </w:r>
            <w:r w:rsidR="000F7C3E" w:rsidRPr="00F565DE">
              <w:rPr>
                <w:sz w:val="28"/>
                <w:szCs w:val="28"/>
              </w:rPr>
              <w:t>питания</w:t>
            </w:r>
            <w:r w:rsidR="000F7C3E" w:rsidRPr="00F565DE">
              <w:rPr>
                <w:sz w:val="28"/>
                <w:szCs w:val="28"/>
              </w:rPr>
              <w:tab/>
              <w:t>обучающихся,</w:t>
            </w:r>
            <w:r w:rsidR="000F7C3E" w:rsidRPr="00F565DE">
              <w:rPr>
                <w:sz w:val="28"/>
                <w:szCs w:val="28"/>
              </w:rPr>
              <w:tab/>
              <w:t xml:space="preserve">отнесенных </w:t>
            </w:r>
            <w:r w:rsidR="00881327" w:rsidRPr="00F565DE">
              <w:rPr>
                <w:sz w:val="28"/>
                <w:szCs w:val="28"/>
              </w:rPr>
              <w:t>к специальным медицинским группам;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5920" behindDoc="1" locked="0" layoutInCell="0" allowOverlap="1" wp14:anchorId="7B8E0614" wp14:editId="128C3A82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605155</wp:posOffset>
                  </wp:positionV>
                  <wp:extent cx="194945" cy="217805"/>
                  <wp:effectExtent l="0" t="0" r="0" b="0"/>
                  <wp:wrapNone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определять </w:t>
            </w:r>
            <w:r w:rsidR="00881327" w:rsidRPr="00F565DE">
              <w:rPr>
                <w:sz w:val="28"/>
                <w:szCs w:val="28"/>
              </w:rPr>
              <w:t>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6944" behindDoc="1" locked="0" layoutInCell="0" allowOverlap="1" wp14:anchorId="28AD4FD7" wp14:editId="1BDCB0F1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1217295</wp:posOffset>
                  </wp:positionV>
                  <wp:extent cx="194945" cy="217805"/>
                  <wp:effectExtent l="0" t="0" r="0" b="0"/>
                  <wp:wrapNone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определять </w:t>
            </w:r>
            <w:r w:rsidR="00881327" w:rsidRPr="00F565DE">
              <w:rPr>
                <w:sz w:val="28"/>
                <w:szCs w:val="28"/>
              </w:rPr>
              <w:t>причины, условия возникновения, характеристику и профилактику болезней отдельных нозологических групп: травмы, болезни костно-мышечной системы и соединительной ткани, болезни системы кровообращения, болезни органов дыхания, болезни органов пищеварения, болезни эндокринной системы, расстройства питания и нарушения обмена веществ, болезни нервной системы;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7968" behindDoc="1" locked="0" layoutInCell="0" allowOverlap="1" wp14:anchorId="7C7CCC1D" wp14:editId="5AAF6813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435610"/>
                  <wp:effectExtent l="0" t="0" r="0" b="0"/>
                  <wp:wrapNone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435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использовать </w:t>
            </w:r>
            <w:r w:rsidR="00881327" w:rsidRPr="00F565DE">
              <w:rPr>
                <w:sz w:val="28"/>
                <w:szCs w:val="28"/>
              </w:rPr>
              <w:t>основы физической реабилитации при заболеваниях, относящихся к вышеперечисленным нозологическим группам;</w:t>
            </w:r>
          </w:p>
          <w:p w:rsidR="00881327" w:rsidRPr="00F565DE" w:rsidRDefault="00881327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средства физической культуры в системе реабилитации;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8992" behindDoc="1" locked="0" layoutInCell="0" allowOverlap="1" wp14:anchorId="16387E57" wp14:editId="1053967E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603250</wp:posOffset>
                  </wp:positionV>
                  <wp:extent cx="194945" cy="217805"/>
                  <wp:effectExtent l="0" t="0" r="0" b="0"/>
                  <wp:wrapNone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>-</w:t>
            </w:r>
            <w:r w:rsidR="000F7C3E" w:rsidRPr="00F565DE">
              <w:rPr>
                <w:sz w:val="28"/>
                <w:szCs w:val="28"/>
              </w:rPr>
              <w:t xml:space="preserve"> определять</w:t>
            </w:r>
            <w:r w:rsidR="00881327" w:rsidRPr="00F565DE">
              <w:rPr>
                <w:sz w:val="28"/>
                <w:szCs w:val="28"/>
              </w:rPr>
              <w:t xml:space="preserve">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обучающегося;</w:t>
            </w:r>
          </w:p>
          <w:p w:rsidR="00881327" w:rsidRPr="00F565DE" w:rsidRDefault="00C75D00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0016" behindDoc="1" locked="0" layoutInCell="0" allowOverlap="1" wp14:anchorId="71C10CCD" wp14:editId="16151B0C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217805"/>
                  <wp:effectExtent l="0" t="0" r="0" b="0"/>
                  <wp:wrapNone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использовать </w:t>
            </w:r>
            <w:r w:rsidR="00881327" w:rsidRPr="00F565DE">
              <w:rPr>
                <w:sz w:val="28"/>
                <w:szCs w:val="28"/>
              </w:rPr>
              <w:t>методические основы адаптивного физического воспитания обучающихся, отнесенных к специальным медицинским группам;</w:t>
            </w:r>
          </w:p>
          <w:p w:rsidR="00881327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1040" behindDoc="1" locked="0" layoutInCell="0" allowOverlap="1" wp14:anchorId="42BB5787" wp14:editId="2819AA6A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604520</wp:posOffset>
                  </wp:positionV>
                  <wp:extent cx="194945" cy="217805"/>
                  <wp:effectExtent l="0" t="0" r="0" b="0"/>
                  <wp:wrapNone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>-</w:t>
            </w:r>
            <w:r w:rsidR="000F7C3E" w:rsidRPr="00F565DE">
              <w:rPr>
                <w:sz w:val="28"/>
                <w:szCs w:val="28"/>
              </w:rPr>
              <w:t xml:space="preserve"> определять</w:t>
            </w:r>
            <w:r w:rsidR="00881327" w:rsidRPr="00F565DE">
              <w:rPr>
                <w:sz w:val="28"/>
                <w:szCs w:val="28"/>
              </w:rPr>
              <w:t xml:space="preserve"> методические основы проведения занятий оздоровительной физической культурой с обучающимися, отнесенными к специальным медицинским группам;</w:t>
            </w:r>
          </w:p>
          <w:p w:rsidR="00881327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2064" behindDoc="1" locked="0" layoutInCell="0" allowOverlap="1" wp14:anchorId="7BAB6C36" wp14:editId="7A634D4C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604520</wp:posOffset>
                  </wp:positionV>
                  <wp:extent cx="194945" cy="433705"/>
                  <wp:effectExtent l="0" t="0" r="0" b="0"/>
                  <wp:wrapNone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433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определять </w:t>
            </w:r>
            <w:r w:rsidR="00881327" w:rsidRPr="00F565DE">
              <w:rPr>
                <w:sz w:val="28"/>
                <w:szCs w:val="28"/>
              </w:rPr>
              <w:t>методические основы организации физкультурно-спортивной деятельности оздоровительной,</w:t>
            </w:r>
            <w:r w:rsidR="00881327" w:rsidRPr="00F565DE">
              <w:rPr>
                <w:sz w:val="28"/>
                <w:szCs w:val="28"/>
              </w:rPr>
              <w:tab/>
              <w:t>профилактически-реабилитационной</w:t>
            </w:r>
            <w:r w:rsidR="00881327" w:rsidRPr="00F565DE">
              <w:rPr>
                <w:sz w:val="28"/>
                <w:szCs w:val="28"/>
              </w:rPr>
              <w:tab/>
              <w:t>и рекреационно-досуговой направленности;</w:t>
            </w:r>
          </w:p>
          <w:p w:rsidR="00881327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3088" behindDoc="1" locked="0" layoutInCell="0" allowOverlap="1" wp14:anchorId="4E995C36" wp14:editId="6C736A57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435610"/>
                  <wp:effectExtent l="0" t="0" r="0" b="0"/>
                  <wp:wrapNone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435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327" w:rsidRPr="00F565DE">
              <w:rPr>
                <w:sz w:val="28"/>
                <w:szCs w:val="28"/>
              </w:rPr>
              <w:t>-</w:t>
            </w:r>
            <w:r w:rsidR="000F7C3E" w:rsidRPr="00F565DE">
              <w:rPr>
                <w:sz w:val="28"/>
                <w:szCs w:val="28"/>
              </w:rPr>
              <w:t xml:space="preserve">использовать </w:t>
            </w:r>
            <w:r w:rsidR="00881327" w:rsidRPr="00F565DE">
              <w:rPr>
                <w:sz w:val="28"/>
                <w:szCs w:val="28"/>
              </w:rPr>
              <w:t xml:space="preserve"> формы и методы</w:t>
            </w:r>
            <w:r w:rsidR="00881327" w:rsidRPr="00F565DE">
              <w:rPr>
                <w:sz w:val="28"/>
                <w:szCs w:val="28"/>
              </w:rPr>
              <w:tab/>
              <w:t>взаимодействия</w:t>
            </w:r>
            <w:r w:rsidR="00881327" w:rsidRPr="00F565DE">
              <w:rPr>
                <w:sz w:val="28"/>
                <w:szCs w:val="28"/>
              </w:rPr>
              <w:tab/>
              <w:t>с родителями или лицами, их заменяющими, как субъектами образовательного процесса;</w:t>
            </w:r>
          </w:p>
          <w:p w:rsidR="00881327" w:rsidRPr="00F565DE" w:rsidRDefault="0088132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- </w:t>
            </w:r>
            <w:r w:rsidR="000F7C3E" w:rsidRPr="00F565DE">
              <w:rPr>
                <w:sz w:val="28"/>
                <w:szCs w:val="28"/>
              </w:rPr>
              <w:t xml:space="preserve">вести </w:t>
            </w:r>
            <w:r w:rsidRPr="00F565DE">
              <w:rPr>
                <w:sz w:val="28"/>
                <w:szCs w:val="28"/>
              </w:rPr>
              <w:t xml:space="preserve"> документаци</w:t>
            </w:r>
            <w:r w:rsidR="000F7C3E" w:rsidRPr="00F565DE">
              <w:rPr>
                <w:sz w:val="28"/>
                <w:szCs w:val="28"/>
              </w:rPr>
              <w:t>ю</w:t>
            </w:r>
            <w:r w:rsidRPr="00F565DE">
              <w:rPr>
                <w:sz w:val="28"/>
                <w:szCs w:val="28"/>
              </w:rPr>
              <w:t xml:space="preserve">, </w:t>
            </w:r>
            <w:r w:rsidR="000F7C3E" w:rsidRPr="00F565DE">
              <w:rPr>
                <w:sz w:val="28"/>
                <w:szCs w:val="28"/>
              </w:rPr>
              <w:t xml:space="preserve">с учетом </w:t>
            </w:r>
            <w:r w:rsidRPr="00F565DE">
              <w:rPr>
                <w:sz w:val="28"/>
                <w:szCs w:val="28"/>
              </w:rPr>
              <w:t>требовани</w:t>
            </w:r>
            <w:r w:rsidR="000F7C3E" w:rsidRPr="00F565DE">
              <w:rPr>
                <w:sz w:val="28"/>
                <w:szCs w:val="28"/>
              </w:rPr>
              <w:t xml:space="preserve">й </w:t>
            </w:r>
            <w:r w:rsidRPr="00F565DE">
              <w:rPr>
                <w:sz w:val="28"/>
                <w:szCs w:val="28"/>
              </w:rPr>
              <w:t>к ее ведению и оформлению.</w:t>
            </w:r>
          </w:p>
          <w:p w:rsidR="00881327" w:rsidRPr="00F565DE" w:rsidRDefault="00881327" w:rsidP="00ED24D2">
            <w:pPr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F565DE">
              <w:rPr>
                <w:b/>
                <w:i/>
                <w:sz w:val="28"/>
                <w:szCs w:val="28"/>
              </w:rPr>
              <w:t>Организация деятельности:</w:t>
            </w:r>
          </w:p>
          <w:p w:rsidR="00881327" w:rsidRPr="00F565DE" w:rsidRDefault="00881327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</w:t>
            </w:r>
            <w:r w:rsidR="00C75D00"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1280" behindDoc="1" locked="0" layoutInCell="0" allowOverlap="1" wp14:anchorId="22C38CEF" wp14:editId="43027415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399415</wp:posOffset>
                  </wp:positionV>
                  <wp:extent cx="194945" cy="435610"/>
                  <wp:effectExtent l="0" t="0" r="0" b="0"/>
                  <wp:wrapNone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435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C0D57" w:rsidRPr="00F565DE">
              <w:rPr>
                <w:sz w:val="28"/>
                <w:szCs w:val="28"/>
              </w:rPr>
              <w:t xml:space="preserve"> подбирать, готовить к занятию и использовать спортивное </w:t>
            </w:r>
            <w:r w:rsidR="00BC0D57" w:rsidRPr="00F565DE">
              <w:rPr>
                <w:sz w:val="28"/>
                <w:szCs w:val="28"/>
              </w:rPr>
              <w:lastRenderedPageBreak/>
              <w:t>оборудование и инвентарь;</w:t>
            </w:r>
          </w:p>
          <w:p w:rsidR="00881327" w:rsidRPr="00F565DE" w:rsidRDefault="00881327" w:rsidP="00ED24D2">
            <w:pPr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F565DE">
              <w:rPr>
                <w:b/>
                <w:i/>
                <w:sz w:val="28"/>
                <w:szCs w:val="28"/>
              </w:rPr>
              <w:t>Практические  умения:</w:t>
            </w:r>
          </w:p>
          <w:p w:rsidR="000F7C3E" w:rsidRPr="00F565DE" w:rsidRDefault="00881327" w:rsidP="00ED24D2">
            <w:pPr>
              <w:ind w:firstLine="539"/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</w:t>
            </w:r>
            <w:r w:rsidR="000F7C3E" w:rsidRPr="00F565DE">
              <w:rPr>
                <w:sz w:val="28"/>
                <w:szCs w:val="28"/>
              </w:rPr>
              <w:t xml:space="preserve"> находить и использовать методическую литературу и др. источники информации, необходимой для подготовки и проведения урочных и внеурочных занятий</w:t>
            </w:r>
            <w:r w:rsidR="000F7C3E" w:rsidRPr="00F565DE">
              <w:rPr>
                <w:sz w:val="28"/>
                <w:szCs w:val="28"/>
              </w:rPr>
              <w:tab/>
              <w:t xml:space="preserve">оздоровительной </w:t>
            </w:r>
            <w:r w:rsidR="000F7C3E" w:rsidRPr="00F565DE">
              <w:rPr>
                <w:sz w:val="28"/>
                <w:szCs w:val="28"/>
              </w:rPr>
              <w:tab/>
              <w:t>физической культурой</w:t>
            </w:r>
            <w:r w:rsidR="000F7C3E" w:rsidRPr="00F565DE">
              <w:rPr>
                <w:sz w:val="28"/>
                <w:szCs w:val="28"/>
              </w:rPr>
              <w:tab/>
              <w:t xml:space="preserve">с обучающимися, отнесенными к специальным медицинским группам; </w:t>
            </w:r>
          </w:p>
          <w:p w:rsidR="000F7C3E" w:rsidRPr="00F565DE" w:rsidRDefault="000F7C3E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планировать      физическое</w:t>
            </w:r>
            <w:r w:rsidRPr="00F565DE">
              <w:rPr>
                <w:sz w:val="28"/>
                <w:szCs w:val="28"/>
              </w:rPr>
              <w:tab/>
              <w:t>воспитание обучающихся, отнесенных  к специальным медицинским группам, строить его с учетом возрастно-половых,       морфофункциональных</w:t>
            </w:r>
            <w:r w:rsidRPr="00F565DE">
              <w:rPr>
                <w:sz w:val="28"/>
                <w:szCs w:val="28"/>
              </w:rPr>
              <w:tab/>
              <w:t>и   индивидуально-психологических особенностей обучающихся, уровня их физической подготовленности, характера патологии;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4112" behindDoc="1" locked="0" layoutInCell="0" allowOverlap="1" wp14:anchorId="502C1980" wp14:editId="46DB3577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217805"/>
                  <wp:effectExtent l="0" t="0" r="0" b="0"/>
                  <wp:wrapNone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>- устанавливать</w:t>
            </w:r>
            <w:r w:rsidR="000F7C3E" w:rsidRPr="00F565DE">
              <w:rPr>
                <w:sz w:val="28"/>
                <w:szCs w:val="28"/>
              </w:rPr>
              <w:tab/>
              <w:t>педагогически</w:t>
            </w:r>
            <w:r w:rsidR="000F7C3E" w:rsidRPr="00F565DE">
              <w:rPr>
                <w:sz w:val="28"/>
                <w:szCs w:val="28"/>
              </w:rPr>
              <w:tab/>
              <w:t>целесообразные взаимоотношения с обучающимися и их родителями (лицами, их заменяющими);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5136" behindDoc="1" locked="0" layoutInCell="0" allowOverlap="1" wp14:anchorId="629EFAA2" wp14:editId="080201FB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1231265</wp:posOffset>
                  </wp:positionV>
                  <wp:extent cx="194945" cy="217805"/>
                  <wp:effectExtent l="0" t="0" r="0" b="0"/>
                  <wp:wrapNone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>- использовать различные формы адаптивного физического воспитания; использовать различные методы и</w:t>
            </w:r>
            <w:r w:rsidR="000F7C3E" w:rsidRPr="00F565DE">
              <w:rPr>
                <w:sz w:val="28"/>
                <w:szCs w:val="28"/>
              </w:rPr>
              <w:tab/>
              <w:t>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характером патологии,  функциональными возможностями организма обучающихся;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6160" behindDoc="1" locked="0" layoutInCell="0" allowOverlap="1" wp14:anchorId="5012A797" wp14:editId="76B4288A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217805"/>
                  <wp:effectExtent l="0" t="0" r="0" b="0"/>
                  <wp:wrapNone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>- использовать различные средства и методы физической реабилитации и восстановления организма;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7184" behindDoc="1" locked="0" layoutInCell="0" allowOverlap="1" wp14:anchorId="78842A6B" wp14:editId="015C477B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217805"/>
                  <wp:effectExtent l="0" t="0" r="0" b="0"/>
                  <wp:wrapNone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8208" behindDoc="1" locked="0" layoutInCell="0" allowOverlap="1" wp14:anchorId="4C2EEFDB" wp14:editId="3FB48AEA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821690</wp:posOffset>
                  </wp:positionV>
                  <wp:extent cx="194945" cy="435610"/>
                  <wp:effectExtent l="0" t="0" r="0" b="0"/>
                  <wp:wrapNone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435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 xml:space="preserve">- мотивировать обучающихся к участию в занятиях физической культурой оздоровительной, реабилитационной и рекреационной направленности; </w:t>
            </w:r>
          </w:p>
          <w:p w:rsidR="000F7C3E" w:rsidRPr="00F565DE" w:rsidRDefault="000F7C3E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планировать и проводить педагогически</w:t>
            </w:r>
            <w:r w:rsidRPr="00F565DE">
              <w:rPr>
                <w:sz w:val="28"/>
                <w:szCs w:val="28"/>
              </w:rPr>
              <w:tab/>
              <w:t>целесообразную работу с родителями;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9232" behindDoc="1" locked="0" layoutInCell="0" allowOverlap="1" wp14:anchorId="0C41F699" wp14:editId="599DF8EA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616585</wp:posOffset>
                  </wp:positionV>
                  <wp:extent cx="194945" cy="217805"/>
                  <wp:effectExtent l="0" t="0" r="0" b="0"/>
                  <wp:wrapNone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 xml:space="preserve">- выполнять профессионально ориентированные виды двигательных действий; </w:t>
            </w:r>
          </w:p>
          <w:p w:rsidR="000F7C3E" w:rsidRPr="00F565DE" w:rsidRDefault="000F7C3E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- применять приемы страховки и самостраховки при выполнении физических упражнений, соблюдать технику безопасности на занятиях;</w:t>
            </w:r>
          </w:p>
          <w:p w:rsidR="000F7C3E" w:rsidRPr="00F565DE" w:rsidRDefault="00C75D00" w:rsidP="00ED24D2">
            <w:pPr>
              <w:rPr>
                <w:sz w:val="28"/>
                <w:szCs w:val="28"/>
              </w:rPr>
            </w:pPr>
            <w:r w:rsidRPr="00F565D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0256" behindDoc="1" locked="0" layoutInCell="0" allowOverlap="1" wp14:anchorId="1C62FEBA" wp14:editId="1CD2F79F">
                  <wp:simplePos x="0" y="0"/>
                  <wp:positionH relativeFrom="page">
                    <wp:posOffset>900430</wp:posOffset>
                  </wp:positionH>
                  <wp:positionV relativeFrom="paragraph">
                    <wp:posOffset>400685</wp:posOffset>
                  </wp:positionV>
                  <wp:extent cx="194945" cy="217805"/>
                  <wp:effectExtent l="0" t="0" r="0" b="0"/>
                  <wp:wrapNone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17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C3E" w:rsidRPr="00F565DE">
              <w:rPr>
                <w:sz w:val="28"/>
                <w:szCs w:val="28"/>
              </w:rPr>
              <w:t>- осуществлять педагогический контроль, оценивать процесс и результаты деятельности обучающихся на занятии;</w:t>
            </w:r>
          </w:p>
          <w:p w:rsidR="000F7C3E" w:rsidRPr="00F565DE" w:rsidRDefault="000F7C3E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 - осуществлять самоанализ и самоконтроль при проведении урочных и внеурочных занятий;</w:t>
            </w:r>
          </w:p>
          <w:p w:rsidR="00010AA2" w:rsidRPr="00F565DE" w:rsidRDefault="000F7C3E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анализировать процесс и результаты физического воспитания, отдельные уроки, внеурочные мероприятия и занятия, корректировать и совершенствовать их;</w:t>
            </w:r>
          </w:p>
        </w:tc>
        <w:tc>
          <w:tcPr>
            <w:tcW w:w="1196" w:type="dxa"/>
            <w:shd w:val="clear" w:color="auto" w:fill="FFFFFF"/>
          </w:tcPr>
          <w:p w:rsidR="00010AA2" w:rsidRPr="00F565DE" w:rsidRDefault="00010AA2" w:rsidP="00ED24D2">
            <w:pPr>
              <w:jc w:val="center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72</w:t>
            </w:r>
          </w:p>
        </w:tc>
        <w:tc>
          <w:tcPr>
            <w:tcW w:w="1709" w:type="dxa"/>
            <w:shd w:val="clear" w:color="auto" w:fill="FFFFFF"/>
          </w:tcPr>
          <w:p w:rsidR="00010AA2" w:rsidRPr="00F565DE" w:rsidRDefault="00010AA2" w:rsidP="00ED24D2">
            <w:pPr>
              <w:rPr>
                <w:sz w:val="28"/>
                <w:szCs w:val="28"/>
              </w:rPr>
            </w:pPr>
          </w:p>
        </w:tc>
      </w:tr>
      <w:tr w:rsidR="005269F6" w:rsidRPr="00F565DE" w:rsidTr="0006224A">
        <w:trPr>
          <w:trHeight w:val="264"/>
        </w:trPr>
        <w:tc>
          <w:tcPr>
            <w:tcW w:w="14906" w:type="dxa"/>
            <w:gridSpan w:val="4"/>
            <w:shd w:val="clear" w:color="auto" w:fill="FFFFFF"/>
          </w:tcPr>
          <w:p w:rsidR="005269F6" w:rsidRPr="00F565DE" w:rsidRDefault="005269F6" w:rsidP="00C95414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ИТОГО:          </w:t>
            </w:r>
            <w:r w:rsidR="00DC27E2" w:rsidRPr="00F565DE">
              <w:rPr>
                <w:b/>
                <w:sz w:val="28"/>
                <w:szCs w:val="28"/>
              </w:rPr>
              <w:t>1</w:t>
            </w:r>
            <w:r w:rsidR="00010AA2" w:rsidRPr="00F565DE">
              <w:rPr>
                <w:b/>
                <w:sz w:val="28"/>
                <w:szCs w:val="28"/>
              </w:rPr>
              <w:t>98</w:t>
            </w:r>
            <w:r w:rsidRPr="00F565DE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</w:tr>
      <w:tr w:rsidR="00010AA2" w:rsidRPr="00F565DE" w:rsidTr="00E40C26">
        <w:trPr>
          <w:trHeight w:val="1377"/>
        </w:trPr>
        <w:tc>
          <w:tcPr>
            <w:tcW w:w="14906" w:type="dxa"/>
            <w:gridSpan w:val="4"/>
            <w:shd w:val="clear" w:color="auto" w:fill="FFFFFF"/>
          </w:tcPr>
          <w:p w:rsidR="00010AA2" w:rsidRPr="00F565DE" w:rsidRDefault="00010AA2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Для характеристики уровня освоения учебного материала используются следующие обозначения: </w:t>
            </w:r>
          </w:p>
          <w:p w:rsidR="00010AA2" w:rsidRPr="00F565DE" w:rsidRDefault="00010AA2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1. ознакомительный (узнавание ранее изученных объектов, свойств); </w:t>
            </w:r>
          </w:p>
          <w:p w:rsidR="00010AA2" w:rsidRPr="00F565DE" w:rsidRDefault="00010AA2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2. репродуктивный (выполнение деятельности по образцу, инструкции или под руководством); </w:t>
            </w:r>
          </w:p>
          <w:p w:rsidR="00010AA2" w:rsidRPr="00F565DE" w:rsidRDefault="00010AA2" w:rsidP="00ED24D2">
            <w:pPr>
              <w:tabs>
                <w:tab w:val="left" w:pos="1800"/>
              </w:tabs>
              <w:jc w:val="both"/>
              <w:rPr>
                <w:b/>
                <w:i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3. продуктивный (планирование и самостоятельное выполнение деятельности, решение проблемных задач).</w:t>
            </w:r>
            <w:r w:rsidRPr="00F565DE">
              <w:rPr>
                <w:b/>
                <w:i/>
                <w:sz w:val="28"/>
                <w:szCs w:val="28"/>
              </w:rPr>
              <w:tab/>
            </w:r>
          </w:p>
          <w:p w:rsidR="00010AA2" w:rsidRPr="00F565DE" w:rsidRDefault="00010AA2" w:rsidP="00ED24D2">
            <w:pPr>
              <w:jc w:val="both"/>
              <w:rPr>
                <w:sz w:val="28"/>
                <w:szCs w:val="28"/>
              </w:rPr>
            </w:pPr>
          </w:p>
        </w:tc>
      </w:tr>
      <w:tr w:rsidR="00E40C26" w:rsidRPr="00F565DE" w:rsidTr="00E40C26">
        <w:trPr>
          <w:trHeight w:val="2256"/>
        </w:trPr>
        <w:tc>
          <w:tcPr>
            <w:tcW w:w="14906" w:type="dxa"/>
            <w:gridSpan w:val="4"/>
            <w:shd w:val="clear" w:color="auto" w:fill="FFFFFF"/>
          </w:tcPr>
          <w:p w:rsidR="00E40C26" w:rsidRPr="00F565DE" w:rsidRDefault="00E40C26" w:rsidP="00ED24D2">
            <w:pPr>
              <w:tabs>
                <w:tab w:val="left" w:pos="1800"/>
              </w:tabs>
              <w:jc w:val="both"/>
              <w:rPr>
                <w:b/>
                <w:i/>
                <w:sz w:val="28"/>
                <w:szCs w:val="28"/>
              </w:rPr>
            </w:pPr>
            <w:r w:rsidRPr="00F565DE">
              <w:rPr>
                <w:b/>
                <w:i/>
                <w:sz w:val="28"/>
                <w:szCs w:val="28"/>
              </w:rPr>
              <w:t>Тематика курсовых и дипломных работ: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1. Комплексное применение методов адаптивной физической культуры при остеохондрозе позвоночника у старшеклассников.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2. Оптимальный подбор средств и методов адаптивной физической культуры у учащихся начальных классов,  страдающих ожирением.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3.Исследование двигательной активности слабовидящих учащихся начальных классов  в режиме дня.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4. Развитие координационных способностей у учащихся основной школы с церебральным параличом.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5. Особенности методики обучения двигательным действиям учащихся начальных  классов.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6. Формирование морально-волевых качеств учащихся основной школы на занятиях физической культурой и спортом. </w:t>
            </w:r>
          </w:p>
          <w:p w:rsidR="00E40C26" w:rsidRPr="00F565DE" w:rsidRDefault="00E40C26" w:rsidP="00ED24D2">
            <w:pPr>
              <w:jc w:val="both"/>
              <w:rPr>
                <w:color w:val="FF0000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7. Развитие гибкости и координации движений  посредством занятий гимнастикой у учащихся основной школы с нарушением осанки.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8.  Развитие физических качеств на занятиях по физической культуре  с учащимися начальных классов, отнесенных к специальной медицинской группе  на основе системы подвижных игр.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9. Эффективность занятий аэробной направленности в связи с коррекцией телосложения старшеклассников, страдающих ожирением.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10. Развитие быстроты и ловкости учащихся начальных классов с нарушением осанки посредством подвижных игр.</w:t>
            </w:r>
            <w:r w:rsidRPr="00F565DE">
              <w:rPr>
                <w:sz w:val="28"/>
                <w:szCs w:val="28"/>
              </w:rPr>
              <w:br/>
              <w:t>11. Оптимизация средств профилактики нарушений осанки на занятиях физической культуры с учащимися начальных классов.</w:t>
            </w:r>
            <w:r w:rsidRPr="00F565DE">
              <w:rPr>
                <w:sz w:val="28"/>
                <w:szCs w:val="28"/>
              </w:rPr>
              <w:br/>
              <w:t>12. Исследование нарушений функционального состояния осанки у юношей и их коррекция средствами адаптивной физической культуры.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13. Развитие  ловкости у учащихся основной школы  на уроках по баскетболу, страдающих ожирением.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14.Развитие выносливости у учащихся основной школы, страдающих сердечно-сосудистыми заболеваниями на  уроках физической культуры игровой направленности.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15.Влияние физкультурных занятий по кроссовой  подготовке на физическое развитие  учащихся начальных классов, страдающих ожирением.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16.Развитие мышечной силы у учащихся основной школы с нарушением в развитии.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17. Развитие скоростных способностей у учащихся основной школы с нарушением в развитии.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18. Развитие выносливости у учащихся основной школы с нарушением в развитии.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19. Развитие гибкости у учащихся начальных классов  с нарушением в развитии.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20.Развитие эмоционально-волевой сферы у учащихся начальных классов  с нарушением в развитии посредством соревновательной деятельности.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21.Развитие внимания у учащихся начальных классов  на уроках физической культуры игровой направленности.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22. Развитие пространственной ориентации   учащихся основной школы на уроках физической культуры в процессе занятий гимнастическими упражнениями.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color w:val="333333"/>
                <w:sz w:val="28"/>
                <w:szCs w:val="28"/>
              </w:rPr>
            </w:pPr>
            <w:r w:rsidRPr="00F565DE">
              <w:rPr>
                <w:color w:val="333333"/>
                <w:sz w:val="28"/>
                <w:szCs w:val="28"/>
              </w:rPr>
              <w:t>23.Рапзвитие мелкой моторики рук у учащихся начальных классов посредством   упражнений с мячом.</w:t>
            </w:r>
          </w:p>
          <w:p w:rsidR="00E40C26" w:rsidRPr="00F565DE" w:rsidRDefault="00E40C26" w:rsidP="00ED24D2">
            <w:pPr>
              <w:jc w:val="both"/>
              <w:textAlignment w:val="baseline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24.</w:t>
            </w:r>
            <w:r w:rsidRPr="00F565DE">
              <w:rPr>
                <w:color w:val="000000"/>
                <w:sz w:val="28"/>
                <w:szCs w:val="28"/>
              </w:rPr>
              <w:t xml:space="preserve"> Подвижные игры как средство развития физических качеств у слабовидящих  учащихся  начальных классов.</w:t>
            </w:r>
          </w:p>
          <w:p w:rsidR="00E40C26" w:rsidRPr="00F565DE" w:rsidRDefault="00E40C26" w:rsidP="00ED24D2">
            <w:pPr>
              <w:jc w:val="both"/>
              <w:rPr>
                <w:sz w:val="28"/>
                <w:szCs w:val="28"/>
              </w:rPr>
            </w:pPr>
            <w:r w:rsidRPr="00F565DE">
              <w:rPr>
                <w:color w:val="000000"/>
                <w:sz w:val="28"/>
                <w:szCs w:val="28"/>
              </w:rPr>
              <w:t>25. Физкультминутки как средство профилактики возникновения вторичных отклонений у учащихся основной школы   с нарушением зрения.</w:t>
            </w:r>
          </w:p>
        </w:tc>
      </w:tr>
    </w:tbl>
    <w:p w:rsidR="00D84491" w:rsidRPr="00F565DE" w:rsidRDefault="00D84491" w:rsidP="00ED24D2">
      <w:pPr>
        <w:rPr>
          <w:sz w:val="28"/>
          <w:szCs w:val="28"/>
        </w:rPr>
        <w:sectPr w:rsidR="00D84491" w:rsidRPr="00F565DE" w:rsidSect="00EA7A9A">
          <w:pgSz w:w="16838" w:h="11906" w:orient="landscape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D83401" w:rsidRPr="00F565DE" w:rsidRDefault="00D83401" w:rsidP="00ED24D2">
      <w:pPr>
        <w:rPr>
          <w:sz w:val="28"/>
          <w:szCs w:val="28"/>
        </w:rPr>
      </w:pPr>
    </w:p>
    <w:p w:rsidR="001570EC" w:rsidRPr="00F565DE" w:rsidRDefault="003D3185" w:rsidP="00ED24D2">
      <w:pPr>
        <w:jc w:val="center"/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t>4</w:t>
      </w:r>
      <w:r w:rsidR="001570EC" w:rsidRPr="00F565DE">
        <w:rPr>
          <w:b/>
          <w:sz w:val="28"/>
          <w:szCs w:val="28"/>
        </w:rPr>
        <w:t xml:space="preserve">. УСЛОВИЯ РЕАЛИЗАЦИИ </w:t>
      </w:r>
      <w:r w:rsidR="00AB5764" w:rsidRPr="00F565DE">
        <w:rPr>
          <w:b/>
          <w:sz w:val="28"/>
          <w:szCs w:val="28"/>
        </w:rPr>
        <w:t>ПРОФЕССИОНАЛЬНОГО МОДУЛЯ</w:t>
      </w:r>
    </w:p>
    <w:p w:rsidR="00C95414" w:rsidRDefault="00C95414" w:rsidP="00ED24D2">
      <w:pPr>
        <w:pStyle w:val="41"/>
        <w:keepNext/>
        <w:keepLines/>
        <w:shd w:val="clear" w:color="auto" w:fill="auto"/>
        <w:tabs>
          <w:tab w:val="left" w:pos="505"/>
          <w:tab w:val="left" w:pos="9720"/>
        </w:tabs>
        <w:spacing w:before="0" w:after="0" w:line="240" w:lineRule="auto"/>
        <w:ind w:right="-20" w:firstLine="0"/>
        <w:jc w:val="left"/>
        <w:rPr>
          <w:b/>
          <w:sz w:val="28"/>
          <w:szCs w:val="28"/>
          <w:shd w:val="clear" w:color="auto" w:fill="auto"/>
          <w:lang w:val="ru-RU" w:eastAsia="ru-RU"/>
        </w:rPr>
      </w:pPr>
    </w:p>
    <w:p w:rsidR="00104464" w:rsidRPr="00F565DE" w:rsidRDefault="00112791" w:rsidP="00ED24D2">
      <w:pPr>
        <w:pStyle w:val="41"/>
        <w:keepNext/>
        <w:keepLines/>
        <w:shd w:val="clear" w:color="auto" w:fill="auto"/>
        <w:tabs>
          <w:tab w:val="left" w:pos="505"/>
          <w:tab w:val="left" w:pos="9720"/>
        </w:tabs>
        <w:spacing w:before="0" w:after="0" w:line="240" w:lineRule="auto"/>
        <w:ind w:right="-20" w:firstLine="0"/>
        <w:jc w:val="left"/>
        <w:rPr>
          <w:b/>
          <w:sz w:val="28"/>
          <w:szCs w:val="28"/>
          <w:shd w:val="clear" w:color="auto" w:fill="auto"/>
          <w:lang w:val="ru-RU" w:eastAsia="ru-RU"/>
        </w:rPr>
      </w:pPr>
      <w:r w:rsidRPr="00F565DE">
        <w:rPr>
          <w:b/>
          <w:sz w:val="28"/>
          <w:szCs w:val="28"/>
          <w:shd w:val="clear" w:color="auto" w:fill="auto"/>
          <w:lang w:val="ru-RU" w:eastAsia="ru-RU"/>
        </w:rPr>
        <w:t>4</w:t>
      </w:r>
      <w:r w:rsidR="00E867DB" w:rsidRPr="00F565DE">
        <w:rPr>
          <w:b/>
          <w:sz w:val="28"/>
          <w:szCs w:val="28"/>
          <w:shd w:val="clear" w:color="auto" w:fill="auto"/>
          <w:lang w:val="ru-RU" w:eastAsia="ru-RU"/>
        </w:rPr>
        <w:t xml:space="preserve">.1. </w:t>
      </w:r>
      <w:bookmarkStart w:id="1" w:name="bookmark17"/>
      <w:r w:rsidR="00104464" w:rsidRPr="00F565DE">
        <w:rPr>
          <w:b/>
          <w:sz w:val="28"/>
          <w:szCs w:val="28"/>
          <w:shd w:val="clear" w:color="auto" w:fill="auto"/>
          <w:lang w:val="ru-RU" w:eastAsia="ru-RU"/>
        </w:rPr>
        <w:t>Требования к минимальному материально-техническому обеспечению</w:t>
      </w:r>
      <w:bookmarkEnd w:id="1"/>
    </w:p>
    <w:p w:rsidR="00104464" w:rsidRPr="00F565DE" w:rsidRDefault="00104464" w:rsidP="00ED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2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F565DE">
        <w:rPr>
          <w:sz w:val="28"/>
          <w:szCs w:val="28"/>
        </w:rPr>
        <w:t xml:space="preserve">Реализация профессионального модуля осуществляется в </w:t>
      </w:r>
      <w:r w:rsidRPr="00F565DE">
        <w:rPr>
          <w:bCs/>
          <w:sz w:val="28"/>
          <w:szCs w:val="28"/>
        </w:rPr>
        <w:t>учебном кабинете</w:t>
      </w:r>
      <w:r w:rsidR="007E17E0" w:rsidRPr="00F565DE">
        <w:rPr>
          <w:bCs/>
          <w:sz w:val="28"/>
          <w:szCs w:val="28"/>
        </w:rPr>
        <w:t xml:space="preserve"> по лечебной физической культуры </w:t>
      </w:r>
      <w:r w:rsidR="00331636" w:rsidRPr="00F565DE">
        <w:rPr>
          <w:bCs/>
          <w:sz w:val="28"/>
          <w:szCs w:val="28"/>
        </w:rPr>
        <w:t>и врачебного контроля</w:t>
      </w:r>
      <w:r w:rsidR="00CA156C" w:rsidRPr="00F565DE">
        <w:rPr>
          <w:bCs/>
          <w:sz w:val="28"/>
          <w:szCs w:val="28"/>
        </w:rPr>
        <w:t>.</w:t>
      </w:r>
    </w:p>
    <w:p w:rsidR="00104464" w:rsidRPr="00F565DE" w:rsidRDefault="00104464" w:rsidP="00ED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2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F565DE">
        <w:rPr>
          <w:bCs/>
          <w:sz w:val="28"/>
          <w:szCs w:val="28"/>
        </w:rPr>
        <w:t>Оборудование учебного кабинета:</w:t>
      </w:r>
      <w:r w:rsidRPr="00F565DE">
        <w:rPr>
          <w:bCs/>
          <w:i/>
          <w:sz w:val="28"/>
          <w:szCs w:val="28"/>
        </w:rPr>
        <w:t xml:space="preserve"> </w:t>
      </w:r>
      <w:r w:rsidRPr="00F565DE">
        <w:rPr>
          <w:bCs/>
          <w:sz w:val="28"/>
          <w:szCs w:val="28"/>
        </w:rPr>
        <w:t xml:space="preserve">посадочные места по количеству обучающихся, рабочее место преподавателя, комплект учебно-наглядных пособий по </w:t>
      </w:r>
      <w:r w:rsidRPr="00F565DE">
        <w:rPr>
          <w:sz w:val="28"/>
          <w:szCs w:val="28"/>
        </w:rPr>
        <w:t>курсу, кинофильмы, презентации по изучаемым темам.</w:t>
      </w:r>
    </w:p>
    <w:p w:rsidR="00104464" w:rsidRPr="00F565DE" w:rsidRDefault="00104464" w:rsidP="00ED24D2">
      <w:pPr>
        <w:pStyle w:val="22"/>
        <w:shd w:val="clear" w:color="auto" w:fill="auto"/>
        <w:spacing w:after="0" w:line="240" w:lineRule="auto"/>
        <w:ind w:right="-101" w:firstLine="540"/>
        <w:jc w:val="both"/>
        <w:rPr>
          <w:sz w:val="28"/>
          <w:szCs w:val="28"/>
        </w:rPr>
      </w:pPr>
      <w:bookmarkStart w:id="2" w:name="_Toc318448076"/>
      <w:r w:rsidRPr="00F565DE">
        <w:rPr>
          <w:bCs/>
          <w:sz w:val="28"/>
          <w:szCs w:val="28"/>
        </w:rPr>
        <w:t>Технические средства обучения:</w:t>
      </w:r>
      <w:bookmarkEnd w:id="2"/>
      <w:r w:rsidRPr="00F565DE">
        <w:rPr>
          <w:bCs/>
          <w:sz w:val="28"/>
          <w:szCs w:val="28"/>
        </w:rPr>
        <w:t xml:space="preserve"> </w:t>
      </w:r>
      <w:bookmarkStart w:id="3" w:name="_Toc318448077"/>
      <w:r w:rsidRPr="00F565DE">
        <w:rPr>
          <w:bCs/>
          <w:sz w:val="28"/>
          <w:szCs w:val="28"/>
        </w:rPr>
        <w:t>мультимедиа проектор.</w:t>
      </w:r>
      <w:bookmarkEnd w:id="3"/>
    </w:p>
    <w:p w:rsidR="00104464" w:rsidRPr="00F565DE" w:rsidRDefault="00104464" w:rsidP="00ED24D2">
      <w:pPr>
        <w:pStyle w:val="Bodytext30"/>
        <w:shd w:val="clear" w:color="auto" w:fill="auto"/>
        <w:tabs>
          <w:tab w:val="left" w:pos="0"/>
          <w:tab w:val="center" w:pos="9600"/>
        </w:tabs>
        <w:spacing w:before="0" w:line="240" w:lineRule="auto"/>
        <w:ind w:right="-101" w:firstLine="540"/>
        <w:jc w:val="both"/>
        <w:rPr>
          <w:sz w:val="28"/>
          <w:szCs w:val="28"/>
          <w:lang w:val="ru-RU"/>
        </w:rPr>
      </w:pPr>
      <w:r w:rsidRPr="00F565DE">
        <w:rPr>
          <w:sz w:val="28"/>
          <w:szCs w:val="28"/>
        </w:rPr>
        <w:t xml:space="preserve">Технические средства обучения: </w:t>
      </w:r>
    </w:p>
    <w:p w:rsidR="00104464" w:rsidRPr="00F565DE" w:rsidRDefault="00104464" w:rsidP="00ED24D2">
      <w:pPr>
        <w:pStyle w:val="Bodytext30"/>
        <w:shd w:val="clear" w:color="auto" w:fill="auto"/>
        <w:tabs>
          <w:tab w:val="left" w:pos="0"/>
          <w:tab w:val="center" w:pos="9600"/>
        </w:tabs>
        <w:spacing w:before="0" w:line="240" w:lineRule="auto"/>
        <w:ind w:right="-101" w:firstLine="540"/>
        <w:jc w:val="both"/>
        <w:rPr>
          <w:i/>
          <w:sz w:val="28"/>
          <w:szCs w:val="28"/>
          <w:lang w:val="ru-RU"/>
        </w:rPr>
      </w:pPr>
      <w:r w:rsidRPr="00F565DE">
        <w:rPr>
          <w:sz w:val="28"/>
          <w:szCs w:val="28"/>
        </w:rPr>
        <w:t xml:space="preserve">телевизор, </w:t>
      </w:r>
      <w:r w:rsidRPr="00F565DE">
        <w:rPr>
          <w:sz w:val="28"/>
          <w:szCs w:val="28"/>
          <w:lang w:val="en-US"/>
        </w:rPr>
        <w:t>DVD</w:t>
      </w:r>
      <w:r w:rsidRPr="00F565DE">
        <w:rPr>
          <w:sz w:val="28"/>
          <w:szCs w:val="28"/>
        </w:rPr>
        <w:t xml:space="preserve"> проигрыватель, компьютер, интерактивная доска.</w:t>
      </w:r>
    </w:p>
    <w:p w:rsidR="00104464" w:rsidRPr="00F565DE" w:rsidRDefault="00104464" w:rsidP="00ED24D2">
      <w:pPr>
        <w:pStyle w:val="22"/>
        <w:shd w:val="clear" w:color="auto" w:fill="auto"/>
        <w:spacing w:after="0" w:line="240" w:lineRule="auto"/>
        <w:ind w:left="20" w:right="20" w:firstLine="540"/>
        <w:jc w:val="both"/>
        <w:rPr>
          <w:sz w:val="28"/>
          <w:szCs w:val="28"/>
          <w:lang w:val="ru-RU"/>
        </w:rPr>
      </w:pPr>
      <w:r w:rsidRPr="00F565DE">
        <w:rPr>
          <w:sz w:val="28"/>
          <w:szCs w:val="28"/>
        </w:rPr>
        <w:t xml:space="preserve">Реализация профессионального модуля предполагает обязательную </w:t>
      </w:r>
      <w:r w:rsidR="00CA156C" w:rsidRPr="00F565DE">
        <w:rPr>
          <w:sz w:val="28"/>
          <w:szCs w:val="28"/>
          <w:lang w:val="ru-RU"/>
        </w:rPr>
        <w:t xml:space="preserve"> </w:t>
      </w:r>
      <w:r w:rsidRPr="00F565DE">
        <w:rPr>
          <w:sz w:val="28"/>
          <w:szCs w:val="28"/>
        </w:rPr>
        <w:t xml:space="preserve"> производственную практик</w:t>
      </w:r>
      <w:r w:rsidR="00CA156C" w:rsidRPr="00F565DE">
        <w:rPr>
          <w:sz w:val="28"/>
          <w:szCs w:val="28"/>
        </w:rPr>
        <w:t>у, которую</w:t>
      </w:r>
      <w:r w:rsidRPr="00F565DE">
        <w:rPr>
          <w:sz w:val="28"/>
          <w:szCs w:val="28"/>
        </w:rPr>
        <w:t xml:space="preserve"> рекомендуется проводить рассредоточено. Оборудование и технологическое оснащение рабочих мест: программное обеспечение общего и профессионального назн</w:t>
      </w:r>
      <w:r w:rsidR="00CA156C" w:rsidRPr="00F565DE">
        <w:rPr>
          <w:sz w:val="28"/>
          <w:szCs w:val="28"/>
        </w:rPr>
        <w:t>ачения, методические разработки.</w:t>
      </w:r>
    </w:p>
    <w:p w:rsidR="00C95414" w:rsidRDefault="00C95414" w:rsidP="00ED24D2">
      <w:pPr>
        <w:rPr>
          <w:b/>
          <w:sz w:val="28"/>
          <w:szCs w:val="28"/>
        </w:rPr>
      </w:pPr>
    </w:p>
    <w:p w:rsidR="00416CF9" w:rsidRPr="00F565DE" w:rsidRDefault="00112791" w:rsidP="00ED24D2">
      <w:pPr>
        <w:rPr>
          <w:b/>
          <w:sz w:val="28"/>
          <w:szCs w:val="28"/>
        </w:rPr>
      </w:pPr>
      <w:r w:rsidRPr="00F565DE">
        <w:rPr>
          <w:b/>
          <w:sz w:val="28"/>
          <w:szCs w:val="28"/>
        </w:rPr>
        <w:t>4</w:t>
      </w:r>
      <w:r w:rsidR="00E867DB" w:rsidRPr="00F565DE">
        <w:rPr>
          <w:b/>
          <w:sz w:val="28"/>
          <w:szCs w:val="28"/>
        </w:rPr>
        <w:t xml:space="preserve">.2. Информационное обеспечение обучения </w:t>
      </w:r>
    </w:p>
    <w:p w:rsidR="00627CA9" w:rsidRPr="00F565DE" w:rsidRDefault="00104464" w:rsidP="00ED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65DE">
        <w:rPr>
          <w:sz w:val="28"/>
          <w:szCs w:val="28"/>
        </w:rPr>
        <w:t>Перечень рекомендуемых учебных изданий, Интернет-ресурсов, дополнительной литературы по МДК 02.01 «Организация адаптивного физического воспитания обучающихся, отнесенных к специальным медицинским группам»</w:t>
      </w:r>
    </w:p>
    <w:p w:rsidR="00104464" w:rsidRPr="00F565DE" w:rsidRDefault="00104464" w:rsidP="00ED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F565DE">
        <w:rPr>
          <w:bCs/>
          <w:sz w:val="28"/>
          <w:szCs w:val="28"/>
        </w:rPr>
        <w:t xml:space="preserve">Основные источники: </w:t>
      </w:r>
    </w:p>
    <w:p w:rsidR="003E579E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1.Евсеев С.П. Адаптивная физическая культура в практике работы с инвалидами и другими  маломобильными группами населения: Учеб. пособ. – М.: Спорт, 2014</w:t>
      </w:r>
    </w:p>
    <w:p w:rsidR="003E579E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2. Теория и организация адаптивной физической культуры: Учеб. : В 2 т. / под общ. ред. С.П. Евсеева. - Т.2: Содержание и методики адаптивной физической культуры и характеристика ее основных видов. - М.:</w:t>
      </w:r>
    </w:p>
    <w:p w:rsidR="003E579E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Сов. спорт, 2012. - 448с.</w:t>
      </w:r>
    </w:p>
    <w:p w:rsidR="003E579E" w:rsidRPr="00F565DE" w:rsidRDefault="003E579E" w:rsidP="00ED24D2">
      <w:pPr>
        <w:jc w:val="both"/>
        <w:rPr>
          <w:sz w:val="28"/>
          <w:szCs w:val="28"/>
        </w:rPr>
      </w:pPr>
    </w:p>
    <w:p w:rsidR="00104464" w:rsidRPr="00F565DE" w:rsidRDefault="00104464" w:rsidP="00ED24D2">
      <w:pPr>
        <w:pStyle w:val="23"/>
        <w:spacing w:line="240" w:lineRule="auto"/>
        <w:ind w:firstLine="360"/>
        <w:jc w:val="both"/>
        <w:rPr>
          <w:bCs/>
          <w:szCs w:val="28"/>
        </w:rPr>
      </w:pPr>
      <w:r w:rsidRPr="00F565DE">
        <w:rPr>
          <w:bCs/>
          <w:szCs w:val="28"/>
        </w:rPr>
        <w:t xml:space="preserve">Дополнительные источники: </w:t>
      </w:r>
    </w:p>
    <w:p w:rsidR="003E579E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1. Антонюк С.Д. Обоснование образовательного пространства адаптивной физической культуры на основе принципа интеграции / С.Д. Антонюк, С.А. Королев, К.В. Глинина // Теория и практика физической культуры. - 2012. - № 8. – С. 15.</w:t>
      </w:r>
    </w:p>
    <w:p w:rsidR="00104464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2</w:t>
      </w:r>
      <w:r w:rsidR="00104464" w:rsidRPr="00F565DE">
        <w:rPr>
          <w:sz w:val="28"/>
          <w:szCs w:val="28"/>
        </w:rPr>
        <w:t>. Гендин А.М. Студенты о здоровом образе жизни: желаемая ситуация и реальная действительность / А.М. Гендин, М.И. Сергеев // Теория и практика физической культуры - 2013. -№ 7. - С. 15.</w:t>
      </w:r>
    </w:p>
    <w:p w:rsidR="00104464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3</w:t>
      </w:r>
      <w:r w:rsidR="00104464" w:rsidRPr="00F565DE">
        <w:rPr>
          <w:sz w:val="28"/>
          <w:szCs w:val="28"/>
        </w:rPr>
        <w:t>. Евсеев С.П. Классификация спортсменов в адаптивном спорте / С.П. Евсеев, О.Э. Евсеева, Ю.Ю. Вишнякова // Адаптивная физическая культура. - 2014. - № 4 (48). - С. 2.</w:t>
      </w:r>
    </w:p>
    <w:p w:rsidR="00104464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4</w:t>
      </w:r>
      <w:r w:rsidR="00104464" w:rsidRPr="00F565DE">
        <w:rPr>
          <w:sz w:val="28"/>
          <w:szCs w:val="28"/>
        </w:rPr>
        <w:t xml:space="preserve">. Какорина Е. П. Занятия массовой физической культурой и спортом в субъектах Российской Федерации как фактор формирования здорового образа жизни / Е П. Какорина, С.Е. Рудякова // Вопросы курортологии, физиотерапии и лечебной физической культуры. - 2011. -№6. -С.49-50. </w:t>
      </w:r>
    </w:p>
    <w:p w:rsidR="00104464" w:rsidRPr="00F565DE" w:rsidRDefault="00104464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5. Решетняк О.В. Адаптивное физическое воспитание детей 5-8 лет с задержкой в развитии: Метод. пособие / О.В. Решетняк. - М.: Б-ка журн. "Профессия - детский отдых", 2013. – 190с.</w:t>
      </w:r>
    </w:p>
    <w:p w:rsidR="00104464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lastRenderedPageBreak/>
        <w:t>6</w:t>
      </w:r>
      <w:r w:rsidR="00104464" w:rsidRPr="00F565DE">
        <w:rPr>
          <w:sz w:val="28"/>
          <w:szCs w:val="28"/>
        </w:rPr>
        <w:t>. Ростомашвили Л.Н. Адаптивное физическое воспитание: Авт.програм ма по ЛФК для детей с тяжелой зрительной патологией / Л.Н. Ростомашвили - СПб. : СПбГАФК, 2012. - 21с.</w:t>
      </w:r>
    </w:p>
    <w:p w:rsidR="00104464" w:rsidRPr="00F565DE" w:rsidRDefault="003E579E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7</w:t>
      </w:r>
      <w:r w:rsidR="00104464" w:rsidRPr="00F565DE">
        <w:rPr>
          <w:sz w:val="28"/>
          <w:szCs w:val="28"/>
        </w:rPr>
        <w:t>. Шапкова Л.В. Опорные концепции методологии адаптивной физической культуры: Учеб. пособие для вузов ФК / Л.В. Шапкова. - СПб.: СПбГАФК, 2012. - 45с.</w:t>
      </w:r>
    </w:p>
    <w:p w:rsidR="00104464" w:rsidRPr="00F565DE" w:rsidRDefault="00104464" w:rsidP="00ED24D2">
      <w:pPr>
        <w:widowControl w:val="0"/>
        <w:autoSpaceDE w:val="0"/>
        <w:autoSpaceDN w:val="0"/>
        <w:adjustRightInd w:val="0"/>
        <w:ind w:left="5" w:right="-20"/>
        <w:rPr>
          <w:sz w:val="28"/>
          <w:szCs w:val="28"/>
        </w:rPr>
      </w:pPr>
      <w:r w:rsidRPr="00F565DE">
        <w:rPr>
          <w:bCs/>
          <w:sz w:val="28"/>
          <w:szCs w:val="28"/>
        </w:rPr>
        <w:t>Инт</w:t>
      </w:r>
      <w:r w:rsidRPr="00F565DE">
        <w:rPr>
          <w:bCs/>
          <w:spacing w:val="-1"/>
          <w:sz w:val="28"/>
          <w:szCs w:val="28"/>
        </w:rPr>
        <w:t>е</w:t>
      </w:r>
      <w:r w:rsidRPr="00F565DE">
        <w:rPr>
          <w:bCs/>
          <w:sz w:val="28"/>
          <w:szCs w:val="28"/>
        </w:rPr>
        <w:t>рнет-</w:t>
      </w:r>
      <w:r w:rsidRPr="00F565DE">
        <w:rPr>
          <w:bCs/>
          <w:spacing w:val="1"/>
          <w:sz w:val="28"/>
          <w:szCs w:val="28"/>
        </w:rPr>
        <w:t>р</w:t>
      </w:r>
      <w:r w:rsidRPr="00F565DE">
        <w:rPr>
          <w:bCs/>
          <w:sz w:val="28"/>
          <w:szCs w:val="28"/>
        </w:rPr>
        <w:t>е</w:t>
      </w:r>
      <w:r w:rsidRPr="00F565DE">
        <w:rPr>
          <w:bCs/>
          <w:spacing w:val="-1"/>
          <w:sz w:val="28"/>
          <w:szCs w:val="28"/>
        </w:rPr>
        <w:t>с</w:t>
      </w:r>
      <w:r w:rsidRPr="00F565DE">
        <w:rPr>
          <w:bCs/>
          <w:sz w:val="28"/>
          <w:szCs w:val="28"/>
        </w:rPr>
        <w:t>урсы</w:t>
      </w:r>
    </w:p>
    <w:p w:rsidR="00104464" w:rsidRPr="00F565DE" w:rsidRDefault="00104464" w:rsidP="00ED24D2">
      <w:pPr>
        <w:widowControl w:val="0"/>
        <w:autoSpaceDE w:val="0"/>
        <w:autoSpaceDN w:val="0"/>
        <w:adjustRightInd w:val="0"/>
        <w:ind w:left="5" w:right="1570"/>
        <w:rPr>
          <w:sz w:val="28"/>
          <w:szCs w:val="28"/>
        </w:rPr>
      </w:pPr>
      <w:r w:rsidRPr="00F565DE">
        <w:rPr>
          <w:sz w:val="28"/>
          <w:szCs w:val="28"/>
        </w:rPr>
        <w:t>1. http:</w:t>
      </w:r>
      <w:r w:rsidRPr="00F565DE">
        <w:rPr>
          <w:spacing w:val="1"/>
          <w:sz w:val="28"/>
          <w:szCs w:val="28"/>
        </w:rPr>
        <w:t>/</w:t>
      </w:r>
      <w:r w:rsidRPr="00F565DE">
        <w:rPr>
          <w:sz w:val="28"/>
          <w:szCs w:val="28"/>
        </w:rPr>
        <w:t>/</w:t>
      </w:r>
      <w:r w:rsidRPr="00F565DE">
        <w:rPr>
          <w:spacing w:val="-1"/>
          <w:sz w:val="28"/>
          <w:szCs w:val="28"/>
        </w:rPr>
        <w:t>ww</w:t>
      </w:r>
      <w:r w:rsidRPr="00F565DE">
        <w:rPr>
          <w:sz w:val="28"/>
          <w:szCs w:val="28"/>
        </w:rPr>
        <w:t>w.afkonline.ru/ - сайт журнала</w:t>
      </w:r>
      <w:r w:rsidRPr="00F565DE">
        <w:rPr>
          <w:spacing w:val="-1"/>
          <w:sz w:val="28"/>
          <w:szCs w:val="28"/>
        </w:rPr>
        <w:t xml:space="preserve"> </w:t>
      </w:r>
      <w:r w:rsidRPr="00F565DE">
        <w:rPr>
          <w:sz w:val="28"/>
          <w:szCs w:val="28"/>
        </w:rPr>
        <w:t>«А</w:t>
      </w:r>
      <w:r w:rsidRPr="00F565DE">
        <w:rPr>
          <w:spacing w:val="1"/>
          <w:sz w:val="28"/>
          <w:szCs w:val="28"/>
        </w:rPr>
        <w:t>д</w:t>
      </w:r>
      <w:r w:rsidRPr="00F565DE">
        <w:rPr>
          <w:sz w:val="28"/>
          <w:szCs w:val="28"/>
        </w:rPr>
        <w:t>ап</w:t>
      </w:r>
      <w:r w:rsidRPr="00F565DE">
        <w:rPr>
          <w:spacing w:val="1"/>
          <w:sz w:val="28"/>
          <w:szCs w:val="28"/>
        </w:rPr>
        <w:t>т</w:t>
      </w:r>
      <w:r w:rsidRPr="00F565DE">
        <w:rPr>
          <w:sz w:val="28"/>
          <w:szCs w:val="28"/>
        </w:rPr>
        <w:t>ивная</w:t>
      </w:r>
      <w:r w:rsidRPr="00F565DE">
        <w:rPr>
          <w:spacing w:val="-1"/>
          <w:sz w:val="28"/>
          <w:szCs w:val="28"/>
        </w:rPr>
        <w:t xml:space="preserve"> </w:t>
      </w:r>
      <w:r w:rsidRPr="00F565DE">
        <w:rPr>
          <w:sz w:val="28"/>
          <w:szCs w:val="28"/>
        </w:rPr>
        <w:t>физ</w:t>
      </w:r>
      <w:r w:rsidRPr="00F565DE">
        <w:rPr>
          <w:spacing w:val="1"/>
          <w:sz w:val="28"/>
          <w:szCs w:val="28"/>
        </w:rPr>
        <w:t>и</w:t>
      </w:r>
      <w:r w:rsidRPr="00F565DE">
        <w:rPr>
          <w:sz w:val="28"/>
          <w:szCs w:val="28"/>
        </w:rPr>
        <w:t>ч</w:t>
      </w:r>
      <w:r w:rsidRPr="00F565DE">
        <w:rPr>
          <w:spacing w:val="-1"/>
          <w:sz w:val="28"/>
          <w:szCs w:val="28"/>
        </w:rPr>
        <w:t>е</w:t>
      </w:r>
      <w:r w:rsidRPr="00F565DE">
        <w:rPr>
          <w:sz w:val="28"/>
          <w:szCs w:val="28"/>
        </w:rPr>
        <w:t>ская кул</w:t>
      </w:r>
      <w:r w:rsidRPr="00F565DE">
        <w:rPr>
          <w:spacing w:val="-1"/>
          <w:sz w:val="28"/>
          <w:szCs w:val="28"/>
        </w:rPr>
        <w:t>ь</w:t>
      </w:r>
      <w:r w:rsidRPr="00F565DE">
        <w:rPr>
          <w:sz w:val="28"/>
          <w:szCs w:val="28"/>
        </w:rPr>
        <w:t>тура»;</w:t>
      </w:r>
    </w:p>
    <w:p w:rsidR="00104464" w:rsidRPr="00F565DE" w:rsidRDefault="00104464" w:rsidP="00ED24D2">
      <w:pPr>
        <w:widowControl w:val="0"/>
        <w:autoSpaceDE w:val="0"/>
        <w:autoSpaceDN w:val="0"/>
        <w:adjustRightInd w:val="0"/>
        <w:ind w:left="5" w:right="-20"/>
        <w:rPr>
          <w:sz w:val="28"/>
          <w:szCs w:val="28"/>
        </w:rPr>
      </w:pPr>
      <w:r w:rsidRPr="00F565DE">
        <w:rPr>
          <w:sz w:val="28"/>
          <w:szCs w:val="28"/>
        </w:rPr>
        <w:t>2. http</w:t>
      </w:r>
      <w:r w:rsidRPr="00F565DE">
        <w:rPr>
          <w:spacing w:val="1"/>
          <w:sz w:val="28"/>
          <w:szCs w:val="28"/>
        </w:rPr>
        <w:t>:</w:t>
      </w:r>
      <w:r w:rsidRPr="00F565DE">
        <w:rPr>
          <w:sz w:val="28"/>
          <w:szCs w:val="28"/>
        </w:rPr>
        <w:t>//</w:t>
      </w:r>
      <w:r w:rsidRPr="00F565DE">
        <w:rPr>
          <w:spacing w:val="-1"/>
          <w:sz w:val="28"/>
          <w:szCs w:val="28"/>
        </w:rPr>
        <w:t>w</w:t>
      </w:r>
      <w:r w:rsidRPr="00F565DE">
        <w:rPr>
          <w:sz w:val="28"/>
          <w:szCs w:val="28"/>
        </w:rPr>
        <w:t>w</w:t>
      </w:r>
      <w:r w:rsidRPr="00F565DE">
        <w:rPr>
          <w:spacing w:val="-1"/>
          <w:sz w:val="28"/>
          <w:szCs w:val="28"/>
        </w:rPr>
        <w:t>w</w:t>
      </w:r>
      <w:r w:rsidRPr="00F565DE">
        <w:rPr>
          <w:sz w:val="28"/>
          <w:szCs w:val="28"/>
        </w:rPr>
        <w:t>.</w:t>
      </w:r>
      <w:r w:rsidRPr="00F565DE">
        <w:rPr>
          <w:spacing w:val="-1"/>
          <w:sz w:val="28"/>
          <w:szCs w:val="28"/>
        </w:rPr>
        <w:t>v</w:t>
      </w:r>
      <w:r w:rsidRPr="00F565DE">
        <w:rPr>
          <w:sz w:val="28"/>
          <w:szCs w:val="28"/>
        </w:rPr>
        <w:t>o</w:t>
      </w:r>
      <w:r w:rsidRPr="00F565DE">
        <w:rPr>
          <w:spacing w:val="1"/>
          <w:sz w:val="28"/>
          <w:szCs w:val="28"/>
        </w:rPr>
        <w:t>i</w:t>
      </w:r>
      <w:r w:rsidRPr="00F565DE">
        <w:rPr>
          <w:sz w:val="28"/>
          <w:szCs w:val="28"/>
        </w:rPr>
        <w:t>.ru/ - с</w:t>
      </w:r>
      <w:r w:rsidRPr="00F565DE">
        <w:rPr>
          <w:spacing w:val="-1"/>
          <w:sz w:val="28"/>
          <w:szCs w:val="28"/>
        </w:rPr>
        <w:t>а</w:t>
      </w:r>
      <w:r w:rsidRPr="00F565DE">
        <w:rPr>
          <w:sz w:val="28"/>
          <w:szCs w:val="28"/>
        </w:rPr>
        <w:t>йт В</w:t>
      </w:r>
      <w:r w:rsidRPr="00F565DE">
        <w:rPr>
          <w:spacing w:val="1"/>
          <w:sz w:val="28"/>
          <w:szCs w:val="28"/>
        </w:rPr>
        <w:t>с</w:t>
      </w:r>
      <w:r w:rsidRPr="00F565DE">
        <w:rPr>
          <w:sz w:val="28"/>
          <w:szCs w:val="28"/>
        </w:rPr>
        <w:t>ерос</w:t>
      </w:r>
      <w:r w:rsidRPr="00F565DE">
        <w:rPr>
          <w:spacing w:val="-1"/>
          <w:sz w:val="28"/>
          <w:szCs w:val="28"/>
        </w:rPr>
        <w:t>с</w:t>
      </w:r>
      <w:r w:rsidRPr="00F565DE">
        <w:rPr>
          <w:sz w:val="28"/>
          <w:szCs w:val="28"/>
        </w:rPr>
        <w:t>ийс</w:t>
      </w:r>
      <w:r w:rsidRPr="00F565DE">
        <w:rPr>
          <w:spacing w:val="1"/>
          <w:sz w:val="28"/>
          <w:szCs w:val="28"/>
        </w:rPr>
        <w:t>к</w:t>
      </w:r>
      <w:r w:rsidRPr="00F565DE">
        <w:rPr>
          <w:sz w:val="28"/>
          <w:szCs w:val="28"/>
        </w:rPr>
        <w:t>ого Общес</w:t>
      </w:r>
      <w:r w:rsidRPr="00F565DE">
        <w:rPr>
          <w:spacing w:val="-1"/>
          <w:sz w:val="28"/>
          <w:szCs w:val="28"/>
        </w:rPr>
        <w:t>т</w:t>
      </w:r>
      <w:r w:rsidRPr="00F565DE">
        <w:rPr>
          <w:sz w:val="28"/>
          <w:szCs w:val="28"/>
        </w:rPr>
        <w:t xml:space="preserve">ва </w:t>
      </w:r>
      <w:r w:rsidRPr="00F565DE">
        <w:rPr>
          <w:spacing w:val="-1"/>
          <w:sz w:val="28"/>
          <w:szCs w:val="28"/>
        </w:rPr>
        <w:t>И</w:t>
      </w:r>
      <w:r w:rsidRPr="00F565DE">
        <w:rPr>
          <w:sz w:val="28"/>
          <w:szCs w:val="28"/>
        </w:rPr>
        <w:t>нв</w:t>
      </w:r>
      <w:r w:rsidRPr="00F565DE">
        <w:rPr>
          <w:spacing w:val="1"/>
          <w:sz w:val="28"/>
          <w:szCs w:val="28"/>
        </w:rPr>
        <w:t>а</w:t>
      </w:r>
      <w:r w:rsidRPr="00F565DE">
        <w:rPr>
          <w:sz w:val="28"/>
          <w:szCs w:val="28"/>
        </w:rPr>
        <w:t>лидов;</w:t>
      </w:r>
    </w:p>
    <w:p w:rsidR="00104464" w:rsidRPr="00F565DE" w:rsidRDefault="00104464" w:rsidP="00ED24D2">
      <w:pPr>
        <w:widowControl w:val="0"/>
        <w:autoSpaceDE w:val="0"/>
        <w:autoSpaceDN w:val="0"/>
        <w:adjustRightInd w:val="0"/>
        <w:ind w:left="5" w:right="1384"/>
        <w:rPr>
          <w:sz w:val="28"/>
          <w:szCs w:val="28"/>
        </w:rPr>
      </w:pPr>
      <w:r w:rsidRPr="00F565DE">
        <w:rPr>
          <w:sz w:val="28"/>
          <w:szCs w:val="28"/>
        </w:rPr>
        <w:t>3. http:</w:t>
      </w:r>
      <w:r w:rsidRPr="00F565DE">
        <w:rPr>
          <w:spacing w:val="1"/>
          <w:sz w:val="28"/>
          <w:szCs w:val="28"/>
        </w:rPr>
        <w:t>/</w:t>
      </w:r>
      <w:r w:rsidRPr="00F565DE">
        <w:rPr>
          <w:sz w:val="28"/>
          <w:szCs w:val="28"/>
        </w:rPr>
        <w:t>/</w:t>
      </w:r>
      <w:r w:rsidRPr="00F565DE">
        <w:rPr>
          <w:spacing w:val="-1"/>
          <w:sz w:val="28"/>
          <w:szCs w:val="28"/>
        </w:rPr>
        <w:t>ww</w:t>
      </w:r>
      <w:r w:rsidRPr="00F565DE">
        <w:rPr>
          <w:sz w:val="28"/>
          <w:szCs w:val="28"/>
        </w:rPr>
        <w:t>w</w:t>
      </w:r>
      <w:r w:rsidRPr="00F565DE">
        <w:rPr>
          <w:spacing w:val="-1"/>
          <w:sz w:val="28"/>
          <w:szCs w:val="28"/>
        </w:rPr>
        <w:t>.</w:t>
      </w:r>
      <w:r w:rsidRPr="00F565DE">
        <w:rPr>
          <w:sz w:val="28"/>
          <w:szCs w:val="28"/>
        </w:rPr>
        <w:t>spo</w:t>
      </w:r>
      <w:r w:rsidRPr="00F565DE">
        <w:rPr>
          <w:spacing w:val="1"/>
          <w:sz w:val="28"/>
          <w:szCs w:val="28"/>
        </w:rPr>
        <w:t>r</w:t>
      </w:r>
      <w:r w:rsidRPr="00F565DE">
        <w:rPr>
          <w:sz w:val="28"/>
          <w:szCs w:val="28"/>
        </w:rPr>
        <w:t xml:space="preserve">tmed.ru/ - сайт </w:t>
      </w:r>
      <w:r w:rsidRPr="00F565DE">
        <w:rPr>
          <w:spacing w:val="-1"/>
          <w:sz w:val="28"/>
          <w:szCs w:val="28"/>
        </w:rPr>
        <w:t>ж</w:t>
      </w:r>
      <w:r w:rsidRPr="00F565DE">
        <w:rPr>
          <w:sz w:val="28"/>
          <w:szCs w:val="28"/>
        </w:rPr>
        <w:t>урн</w:t>
      </w:r>
      <w:r w:rsidRPr="00F565DE">
        <w:rPr>
          <w:spacing w:val="1"/>
          <w:sz w:val="28"/>
          <w:szCs w:val="28"/>
        </w:rPr>
        <w:t>а</w:t>
      </w:r>
      <w:r w:rsidRPr="00F565DE">
        <w:rPr>
          <w:sz w:val="28"/>
          <w:szCs w:val="28"/>
        </w:rPr>
        <w:t>ла</w:t>
      </w:r>
      <w:r w:rsidRPr="00F565DE">
        <w:rPr>
          <w:spacing w:val="-1"/>
          <w:sz w:val="28"/>
          <w:szCs w:val="28"/>
        </w:rPr>
        <w:t xml:space="preserve"> </w:t>
      </w:r>
      <w:r w:rsidRPr="00F565DE">
        <w:rPr>
          <w:sz w:val="28"/>
          <w:szCs w:val="28"/>
        </w:rPr>
        <w:t>Росси</w:t>
      </w:r>
      <w:r w:rsidRPr="00F565DE">
        <w:rPr>
          <w:spacing w:val="1"/>
          <w:sz w:val="28"/>
          <w:szCs w:val="28"/>
        </w:rPr>
        <w:t>й</w:t>
      </w:r>
      <w:r w:rsidRPr="00F565DE">
        <w:rPr>
          <w:sz w:val="28"/>
          <w:szCs w:val="28"/>
        </w:rPr>
        <w:t>ск</w:t>
      </w:r>
      <w:r w:rsidRPr="00F565DE">
        <w:rPr>
          <w:spacing w:val="-1"/>
          <w:sz w:val="28"/>
          <w:szCs w:val="28"/>
        </w:rPr>
        <w:t>о</w:t>
      </w:r>
      <w:r w:rsidRPr="00F565DE">
        <w:rPr>
          <w:sz w:val="28"/>
          <w:szCs w:val="28"/>
        </w:rPr>
        <w:t>й ассоциации по спортивной м</w:t>
      </w:r>
      <w:r w:rsidRPr="00F565DE">
        <w:rPr>
          <w:spacing w:val="-1"/>
          <w:sz w:val="28"/>
          <w:szCs w:val="28"/>
        </w:rPr>
        <w:t>е</w:t>
      </w:r>
      <w:r w:rsidRPr="00F565DE">
        <w:rPr>
          <w:sz w:val="28"/>
          <w:szCs w:val="28"/>
        </w:rPr>
        <w:t>ди</w:t>
      </w:r>
      <w:r w:rsidRPr="00F565DE">
        <w:rPr>
          <w:spacing w:val="1"/>
          <w:sz w:val="28"/>
          <w:szCs w:val="28"/>
        </w:rPr>
        <w:t>ц</w:t>
      </w:r>
      <w:r w:rsidRPr="00F565DE">
        <w:rPr>
          <w:sz w:val="28"/>
          <w:szCs w:val="28"/>
        </w:rPr>
        <w:t>ине</w:t>
      </w:r>
      <w:r w:rsidRPr="00F565DE">
        <w:rPr>
          <w:spacing w:val="-1"/>
          <w:sz w:val="28"/>
          <w:szCs w:val="28"/>
        </w:rPr>
        <w:t xml:space="preserve"> </w:t>
      </w:r>
      <w:r w:rsidRPr="00F565DE">
        <w:rPr>
          <w:sz w:val="28"/>
          <w:szCs w:val="28"/>
        </w:rPr>
        <w:t xml:space="preserve">и </w:t>
      </w:r>
      <w:r w:rsidRPr="00F565DE">
        <w:rPr>
          <w:spacing w:val="-1"/>
          <w:sz w:val="28"/>
          <w:szCs w:val="28"/>
        </w:rPr>
        <w:t>р</w:t>
      </w:r>
      <w:r w:rsidRPr="00F565DE">
        <w:rPr>
          <w:spacing w:val="1"/>
          <w:sz w:val="28"/>
          <w:szCs w:val="28"/>
        </w:rPr>
        <w:t>е</w:t>
      </w:r>
      <w:r w:rsidRPr="00F565DE">
        <w:rPr>
          <w:sz w:val="28"/>
          <w:szCs w:val="28"/>
        </w:rPr>
        <w:t>абилитации бол</w:t>
      </w:r>
      <w:r w:rsidRPr="00F565DE">
        <w:rPr>
          <w:spacing w:val="-1"/>
          <w:sz w:val="28"/>
          <w:szCs w:val="28"/>
        </w:rPr>
        <w:t>ь</w:t>
      </w:r>
      <w:r w:rsidRPr="00F565DE">
        <w:rPr>
          <w:sz w:val="28"/>
          <w:szCs w:val="28"/>
        </w:rPr>
        <w:t xml:space="preserve">ных и </w:t>
      </w:r>
      <w:r w:rsidRPr="00F565DE">
        <w:rPr>
          <w:spacing w:val="-1"/>
          <w:sz w:val="28"/>
          <w:szCs w:val="28"/>
        </w:rPr>
        <w:t>и</w:t>
      </w:r>
      <w:r w:rsidRPr="00F565DE">
        <w:rPr>
          <w:sz w:val="28"/>
          <w:szCs w:val="28"/>
        </w:rPr>
        <w:t>нвалидов;</w:t>
      </w:r>
    </w:p>
    <w:p w:rsidR="00104464" w:rsidRPr="00F565DE" w:rsidRDefault="00104464" w:rsidP="00ED24D2">
      <w:pPr>
        <w:pStyle w:val="Default"/>
        <w:rPr>
          <w:sz w:val="28"/>
          <w:szCs w:val="28"/>
        </w:rPr>
      </w:pPr>
      <w:r w:rsidRPr="00F565DE">
        <w:rPr>
          <w:sz w:val="28"/>
          <w:szCs w:val="28"/>
        </w:rPr>
        <w:t>4. http</w:t>
      </w:r>
      <w:r w:rsidRPr="00F565DE">
        <w:rPr>
          <w:spacing w:val="1"/>
          <w:sz w:val="28"/>
          <w:szCs w:val="28"/>
        </w:rPr>
        <w:t>:</w:t>
      </w:r>
      <w:r w:rsidRPr="00F565DE">
        <w:rPr>
          <w:sz w:val="28"/>
          <w:szCs w:val="28"/>
        </w:rPr>
        <w:t>//i</w:t>
      </w:r>
      <w:r w:rsidRPr="00F565DE">
        <w:rPr>
          <w:spacing w:val="-1"/>
          <w:sz w:val="28"/>
          <w:szCs w:val="28"/>
        </w:rPr>
        <w:t>s</w:t>
      </w:r>
      <w:r w:rsidRPr="00F565DE">
        <w:rPr>
          <w:sz w:val="28"/>
          <w:szCs w:val="28"/>
        </w:rPr>
        <w:t>kra-fizkultur</w:t>
      </w:r>
      <w:r w:rsidRPr="00F565DE">
        <w:rPr>
          <w:spacing w:val="1"/>
          <w:sz w:val="28"/>
          <w:szCs w:val="28"/>
        </w:rPr>
        <w:t>n</w:t>
      </w:r>
      <w:r w:rsidRPr="00F565DE">
        <w:rPr>
          <w:sz w:val="28"/>
          <w:szCs w:val="28"/>
        </w:rPr>
        <w:t>o-sportivnii-klub</w:t>
      </w:r>
      <w:r w:rsidRPr="00F565DE">
        <w:rPr>
          <w:spacing w:val="-1"/>
          <w:sz w:val="28"/>
          <w:szCs w:val="28"/>
        </w:rPr>
        <w:t>-</w:t>
      </w:r>
      <w:r w:rsidRPr="00F565DE">
        <w:rPr>
          <w:sz w:val="28"/>
          <w:szCs w:val="28"/>
        </w:rPr>
        <w:t>invalidov.krasn</w:t>
      </w:r>
      <w:r w:rsidRPr="00F565DE">
        <w:rPr>
          <w:spacing w:val="1"/>
          <w:sz w:val="28"/>
          <w:szCs w:val="28"/>
        </w:rPr>
        <w:t>o</w:t>
      </w:r>
      <w:r w:rsidRPr="00F565DE">
        <w:rPr>
          <w:sz w:val="28"/>
          <w:szCs w:val="28"/>
        </w:rPr>
        <w:t>dar</w:t>
      </w:r>
      <w:r w:rsidRPr="00F565DE">
        <w:rPr>
          <w:spacing w:val="-1"/>
          <w:sz w:val="28"/>
          <w:szCs w:val="28"/>
        </w:rPr>
        <w:t>7</w:t>
      </w:r>
      <w:r w:rsidRPr="00F565DE">
        <w:rPr>
          <w:sz w:val="28"/>
          <w:szCs w:val="28"/>
        </w:rPr>
        <w:t>.ru/ - Искра, физкул</w:t>
      </w:r>
      <w:r w:rsidRPr="00F565DE">
        <w:rPr>
          <w:spacing w:val="-1"/>
          <w:sz w:val="28"/>
          <w:szCs w:val="28"/>
        </w:rPr>
        <w:t>ь</w:t>
      </w:r>
      <w:r w:rsidRPr="00F565DE">
        <w:rPr>
          <w:sz w:val="28"/>
          <w:szCs w:val="28"/>
        </w:rPr>
        <w:t>т</w:t>
      </w:r>
      <w:r w:rsidRPr="00F565DE">
        <w:rPr>
          <w:spacing w:val="1"/>
          <w:sz w:val="28"/>
          <w:szCs w:val="28"/>
        </w:rPr>
        <w:t>у</w:t>
      </w:r>
      <w:r w:rsidRPr="00F565DE">
        <w:rPr>
          <w:sz w:val="28"/>
          <w:szCs w:val="28"/>
        </w:rPr>
        <w:t>рн</w:t>
      </w:r>
      <w:r w:rsidRPr="00F565DE">
        <w:rPr>
          <w:spacing w:val="1"/>
          <w:sz w:val="28"/>
          <w:szCs w:val="28"/>
        </w:rPr>
        <w:t>о</w:t>
      </w:r>
      <w:r w:rsidRPr="00F565DE">
        <w:rPr>
          <w:sz w:val="28"/>
          <w:szCs w:val="28"/>
        </w:rPr>
        <w:t>-спо</w:t>
      </w:r>
      <w:r w:rsidRPr="00F565DE">
        <w:rPr>
          <w:spacing w:val="-1"/>
          <w:sz w:val="28"/>
          <w:szCs w:val="28"/>
        </w:rPr>
        <w:t>р</w:t>
      </w:r>
      <w:r w:rsidRPr="00F565DE">
        <w:rPr>
          <w:sz w:val="28"/>
          <w:szCs w:val="28"/>
        </w:rPr>
        <w:t>тив</w:t>
      </w:r>
      <w:r w:rsidRPr="00F565DE">
        <w:rPr>
          <w:spacing w:val="-1"/>
          <w:sz w:val="28"/>
          <w:szCs w:val="28"/>
        </w:rPr>
        <w:t>н</w:t>
      </w:r>
      <w:r w:rsidRPr="00F565DE">
        <w:rPr>
          <w:sz w:val="28"/>
          <w:szCs w:val="28"/>
        </w:rPr>
        <w:t>ый к</w:t>
      </w:r>
      <w:r w:rsidRPr="00F565DE">
        <w:rPr>
          <w:spacing w:val="-1"/>
          <w:sz w:val="28"/>
          <w:szCs w:val="28"/>
        </w:rPr>
        <w:t>л</w:t>
      </w:r>
      <w:r w:rsidRPr="00F565DE">
        <w:rPr>
          <w:sz w:val="28"/>
          <w:szCs w:val="28"/>
        </w:rPr>
        <w:t>уб инва</w:t>
      </w:r>
      <w:r w:rsidRPr="00F565DE">
        <w:rPr>
          <w:spacing w:val="-1"/>
          <w:sz w:val="28"/>
          <w:szCs w:val="28"/>
        </w:rPr>
        <w:t>л</w:t>
      </w:r>
      <w:r w:rsidRPr="00F565DE">
        <w:rPr>
          <w:sz w:val="28"/>
          <w:szCs w:val="28"/>
        </w:rPr>
        <w:t>и</w:t>
      </w:r>
      <w:r w:rsidRPr="00F565DE">
        <w:rPr>
          <w:spacing w:val="1"/>
          <w:sz w:val="28"/>
          <w:szCs w:val="28"/>
        </w:rPr>
        <w:t>д</w:t>
      </w:r>
      <w:r w:rsidRPr="00F565DE">
        <w:rPr>
          <w:sz w:val="28"/>
          <w:szCs w:val="28"/>
        </w:rPr>
        <w:t>ов</w:t>
      </w:r>
      <w:r w:rsidRPr="00F565DE">
        <w:rPr>
          <w:spacing w:val="1"/>
          <w:sz w:val="28"/>
          <w:szCs w:val="28"/>
        </w:rPr>
        <w:t xml:space="preserve"> </w:t>
      </w:r>
      <w:r w:rsidRPr="00F565DE">
        <w:rPr>
          <w:sz w:val="28"/>
          <w:szCs w:val="28"/>
        </w:rPr>
        <w:t>– Кра</w:t>
      </w:r>
      <w:r w:rsidRPr="00F565DE">
        <w:rPr>
          <w:spacing w:val="-1"/>
          <w:sz w:val="28"/>
          <w:szCs w:val="28"/>
        </w:rPr>
        <w:t>с</w:t>
      </w:r>
      <w:r w:rsidRPr="00F565DE">
        <w:rPr>
          <w:sz w:val="28"/>
          <w:szCs w:val="28"/>
        </w:rPr>
        <w:t>нодар.</w:t>
      </w:r>
    </w:p>
    <w:p w:rsidR="00EA4DAC" w:rsidRPr="00F565DE" w:rsidRDefault="00EA4DAC" w:rsidP="00ED24D2">
      <w:pPr>
        <w:pStyle w:val="Default"/>
        <w:rPr>
          <w:sz w:val="28"/>
          <w:szCs w:val="28"/>
        </w:rPr>
      </w:pPr>
    </w:p>
    <w:p w:rsidR="00EA4DAC" w:rsidRPr="00F565DE" w:rsidRDefault="00112791" w:rsidP="00C95414">
      <w:pPr>
        <w:pStyle w:val="41"/>
        <w:keepNext/>
        <w:keepLines/>
        <w:shd w:val="clear" w:color="auto" w:fill="auto"/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F565DE">
        <w:rPr>
          <w:b/>
          <w:sz w:val="28"/>
          <w:szCs w:val="28"/>
          <w:lang w:val="ru-RU"/>
        </w:rPr>
        <w:t>4</w:t>
      </w:r>
      <w:r w:rsidR="00EA4DAC" w:rsidRPr="00F565DE">
        <w:rPr>
          <w:b/>
          <w:sz w:val="28"/>
          <w:szCs w:val="28"/>
        </w:rPr>
        <w:t>.3. Общие требования к организации образовательного процесса</w:t>
      </w:r>
    </w:p>
    <w:p w:rsidR="00EA4DAC" w:rsidRPr="00F565DE" w:rsidRDefault="00EA4DAC" w:rsidP="00C95414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В рабочей программе представлено основное содержание лекционного материала: термины и понятия, необходимые для освоения дисциплины, основные положения; традиционные и инновационные подходы в адаптивном физическом воспитании; весь курс разбит на темы в соответствии с учебной программой.</w:t>
      </w:r>
    </w:p>
    <w:p w:rsidR="00EA4DAC" w:rsidRPr="00F565DE" w:rsidRDefault="00EA4DAC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Основная цель курса – теоретическая подготовка студентов, будущих учителей по адаптивной физической культуре к педагогической деятельности в области адаптивного физического воспитания детей школьного возраста</w:t>
      </w:r>
      <w:r w:rsidR="00CA156C" w:rsidRPr="00F565DE">
        <w:rPr>
          <w:sz w:val="28"/>
          <w:szCs w:val="28"/>
        </w:rPr>
        <w:t xml:space="preserve"> и </w:t>
      </w:r>
      <w:r w:rsidRPr="00F565DE">
        <w:rPr>
          <w:sz w:val="28"/>
          <w:szCs w:val="28"/>
        </w:rPr>
        <w:t xml:space="preserve"> взрослых.</w:t>
      </w:r>
    </w:p>
    <w:p w:rsidR="006D764E" w:rsidRPr="00F565DE" w:rsidRDefault="00EA4DAC" w:rsidP="00ED24D2">
      <w:pPr>
        <w:ind w:firstLine="540"/>
        <w:jc w:val="both"/>
        <w:rPr>
          <w:sz w:val="28"/>
          <w:szCs w:val="28"/>
        </w:rPr>
      </w:pPr>
      <w:r w:rsidRPr="00F565DE">
        <w:rPr>
          <w:sz w:val="28"/>
          <w:szCs w:val="28"/>
        </w:rPr>
        <w:t>Студенты, занимающиеся с людьми с отклонениями в состоянии здоровья должны обладать умением разрабатывать современные технологии проведения занятий в адаптивном физическом воспитании; формулировать задачи (оздоровительные, образовательные, воспитательные</w:t>
      </w:r>
      <w:r w:rsidRPr="00F565DE">
        <w:rPr>
          <w:sz w:val="28"/>
          <w:szCs w:val="28"/>
        </w:rPr>
        <w:tab/>
        <w:t>и</w:t>
      </w:r>
      <w:r w:rsidRPr="00F565DE">
        <w:rPr>
          <w:sz w:val="28"/>
          <w:szCs w:val="28"/>
        </w:rPr>
        <w:tab/>
        <w:t>др.); подбирать соответствующие средства и методы интеллектуального, эмоционально-волевого, нравственного, эстетического, экологического и других видов воспитания занимающихся адаптивной физической культурой и адаптивным спортом;</w:t>
      </w:r>
      <w:r w:rsidRPr="00F565DE">
        <w:rPr>
          <w:sz w:val="28"/>
          <w:szCs w:val="28"/>
        </w:rPr>
        <w:tab/>
        <w:t xml:space="preserve"> использовать и</w:t>
      </w:r>
      <w:r w:rsidRPr="00F565DE">
        <w:rPr>
          <w:sz w:val="28"/>
          <w:szCs w:val="28"/>
        </w:rPr>
        <w:tab/>
        <w:t>пополнять</w:t>
      </w:r>
      <w:r w:rsidRPr="00F565DE">
        <w:rPr>
          <w:sz w:val="28"/>
          <w:szCs w:val="28"/>
        </w:rPr>
        <w:tab/>
        <w:t xml:space="preserve">профессиональные </w:t>
      </w:r>
    </w:p>
    <w:p w:rsidR="00EA4DAC" w:rsidRPr="00F565DE" w:rsidRDefault="00EA4DAC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>знания путем использования оригинальных источников, в том числе электронных, из разных областей общей и профессиональной культуры для эффективной реализации педагогического процесса в области адаптивной физической культуры и адаптивного спорта.</w:t>
      </w:r>
    </w:p>
    <w:p w:rsidR="00104464" w:rsidRDefault="0010446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Default="00C95414" w:rsidP="00ED24D2">
      <w:pPr>
        <w:pStyle w:val="Default"/>
        <w:rPr>
          <w:sz w:val="28"/>
          <w:szCs w:val="28"/>
        </w:rPr>
      </w:pPr>
    </w:p>
    <w:p w:rsidR="00C95414" w:rsidRPr="00F565DE" w:rsidRDefault="00C95414" w:rsidP="00ED24D2">
      <w:pPr>
        <w:pStyle w:val="Default"/>
        <w:rPr>
          <w:sz w:val="28"/>
          <w:szCs w:val="28"/>
        </w:rPr>
      </w:pPr>
    </w:p>
    <w:p w:rsidR="001570EC" w:rsidRPr="00F565DE" w:rsidRDefault="00B0602B" w:rsidP="00ED24D2">
      <w:pPr>
        <w:pStyle w:val="Default"/>
        <w:jc w:val="center"/>
        <w:rPr>
          <w:sz w:val="28"/>
          <w:szCs w:val="28"/>
        </w:rPr>
      </w:pPr>
      <w:r w:rsidRPr="00F565DE">
        <w:rPr>
          <w:b/>
          <w:bCs/>
          <w:sz w:val="28"/>
          <w:szCs w:val="28"/>
        </w:rPr>
        <w:lastRenderedPageBreak/>
        <w:t>5</w:t>
      </w:r>
      <w:r w:rsidR="001570EC" w:rsidRPr="00F565DE">
        <w:rPr>
          <w:b/>
          <w:bCs/>
          <w:sz w:val="28"/>
          <w:szCs w:val="28"/>
        </w:rPr>
        <w:t>.</w:t>
      </w:r>
      <w:r w:rsidR="001570EC" w:rsidRPr="00F565DE">
        <w:rPr>
          <w:bCs/>
          <w:sz w:val="28"/>
          <w:szCs w:val="28"/>
        </w:rPr>
        <w:t xml:space="preserve"> </w:t>
      </w:r>
      <w:r w:rsidR="006D764E" w:rsidRPr="00F565DE">
        <w:rPr>
          <w:b/>
          <w:sz w:val="28"/>
          <w:szCs w:val="28"/>
        </w:rPr>
        <w:t xml:space="preserve"> </w:t>
      </w:r>
      <w:bookmarkStart w:id="4" w:name="bookmark21"/>
      <w:r w:rsidR="006D764E" w:rsidRPr="00F565DE">
        <w:rPr>
          <w:b/>
          <w:sz w:val="28"/>
          <w:szCs w:val="28"/>
        </w:rPr>
        <w:t>КОНТРОЛЬ И ОЦЕНКА РЕЗУЛЬТАТОВ ОСВОЕНИЯ ПРОФЕССИОНАЛЬНОГО МОДУЛЯ</w:t>
      </w:r>
      <w:bookmarkEnd w:id="4"/>
    </w:p>
    <w:p w:rsidR="001A365C" w:rsidRPr="00F565DE" w:rsidRDefault="001A365C" w:rsidP="00ED24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8"/>
          <w:szCs w:val="28"/>
        </w:rPr>
      </w:pPr>
      <w:r w:rsidRPr="00F565DE">
        <w:rPr>
          <w:b/>
          <w:bCs/>
          <w:sz w:val="28"/>
          <w:szCs w:val="28"/>
        </w:rPr>
        <w:t>Контроль и оценка</w:t>
      </w:r>
      <w:r w:rsidRPr="00F565DE">
        <w:rPr>
          <w:sz w:val="28"/>
          <w:szCs w:val="28"/>
        </w:rPr>
        <w:t xml:space="preserve"> результатов освоения профессионального модуля осуществляется преподавателем в процессе проведения практических занятий и лабораторных работ, тестирования, а также выполнения обучающимися  индивидуальных заданий, проектов, исследований.</w:t>
      </w:r>
    </w:p>
    <w:p w:rsidR="001A365C" w:rsidRPr="00F565DE" w:rsidRDefault="001A365C" w:rsidP="00ED24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color w:val="FF0000"/>
          <w:sz w:val="28"/>
          <w:szCs w:val="28"/>
        </w:rPr>
      </w:pPr>
    </w:p>
    <w:tbl>
      <w:tblPr>
        <w:tblW w:w="1014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22"/>
        <w:gridCol w:w="3688"/>
        <w:gridCol w:w="3235"/>
      </w:tblGrid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C95414" w:rsidRDefault="001A365C" w:rsidP="00C95414">
            <w:pPr>
              <w:suppressAutoHyphens/>
              <w:snapToGrid w:val="0"/>
              <w:jc w:val="center"/>
              <w:rPr>
                <w:b/>
                <w:bCs/>
                <w:sz w:val="20"/>
                <w:szCs w:val="28"/>
              </w:rPr>
            </w:pPr>
            <w:r w:rsidRPr="00C95414">
              <w:rPr>
                <w:b/>
                <w:bCs/>
                <w:sz w:val="20"/>
                <w:szCs w:val="28"/>
              </w:rPr>
              <w:t>Результаты</w:t>
            </w:r>
          </w:p>
          <w:p w:rsidR="001A365C" w:rsidRPr="00C95414" w:rsidRDefault="001A365C" w:rsidP="00C95414">
            <w:pPr>
              <w:suppressAutoHyphens/>
              <w:snapToGrid w:val="0"/>
              <w:jc w:val="center"/>
              <w:rPr>
                <w:b/>
                <w:bCs/>
                <w:sz w:val="20"/>
                <w:szCs w:val="28"/>
                <w:lang w:eastAsia="ar-SA"/>
              </w:rPr>
            </w:pPr>
            <w:r w:rsidRPr="00C95414">
              <w:rPr>
                <w:b/>
                <w:bCs/>
                <w:sz w:val="20"/>
                <w:szCs w:val="28"/>
              </w:rPr>
              <w:t>(освоенные общие и профессиональные компетенции)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C95414" w:rsidRDefault="001A365C" w:rsidP="00C95414">
            <w:pPr>
              <w:suppressAutoHyphens/>
              <w:snapToGrid w:val="0"/>
              <w:jc w:val="center"/>
              <w:rPr>
                <w:b/>
                <w:bCs/>
                <w:sz w:val="20"/>
                <w:szCs w:val="28"/>
                <w:lang w:eastAsia="ar-SA"/>
              </w:rPr>
            </w:pPr>
            <w:r w:rsidRPr="00C95414">
              <w:rPr>
                <w:b/>
                <w:bCs/>
                <w:sz w:val="20"/>
                <w:szCs w:val="28"/>
              </w:rPr>
              <w:t>Основные  показатели оценки  результата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C95414" w:rsidRDefault="001A365C" w:rsidP="00C95414">
            <w:pPr>
              <w:suppressAutoHyphens/>
              <w:snapToGrid w:val="0"/>
              <w:jc w:val="center"/>
              <w:rPr>
                <w:b/>
                <w:bCs/>
                <w:sz w:val="20"/>
                <w:szCs w:val="28"/>
                <w:lang w:eastAsia="ar-SA"/>
              </w:rPr>
            </w:pPr>
            <w:r w:rsidRPr="00C95414">
              <w:rPr>
                <w:b/>
                <w:bCs/>
                <w:sz w:val="20"/>
                <w:szCs w:val="28"/>
              </w:rPr>
              <w:t>Формы и методы контроля и оценки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 xml:space="preserve">ОК 1.Понимать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-аргументированность и полнота объяснения сущности социальной значимости будущей профессии;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-активность, инициативность в процессе освоения профессиональной деятельности;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-наличие положительных отзывов по итогом педагогической  практики;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участие в студенческих конференциях, конкурсах и т.п.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экспертная оценка портфолио работ и документов;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экспертная оценка решения ситуационных задач;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 xml:space="preserve">ОК 3.Оценивать риски и принимать решения в нестандартных ситуациях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-адекватность принятия решений в нестандартных ситуациях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экспертная оценка решения ситуационных задач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 xml:space="preserve">ОК 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отбор и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 xml:space="preserve"> 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lastRenderedPageBreak/>
              <w:t>ОК 5.Использовать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-активность, инициативность в процессе освоения профессиональной деятельности;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участие в студенческих конференциях, конкурсах и т.п.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  <w:p w:rsidR="001A365C" w:rsidRPr="00F565DE" w:rsidRDefault="001A365C" w:rsidP="00C95414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экспертная оценка портфолио работ и документов;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>ОК 6.Работать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экспертная оценка решения ситуационных задач;</w:t>
            </w:r>
          </w:p>
          <w:p w:rsidR="001A365C" w:rsidRPr="00F565DE" w:rsidRDefault="001A365C" w:rsidP="00ED24D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DE">
              <w:rPr>
                <w:rFonts w:ascii="Times New Roman" w:hAnsi="Times New Roman" w:cs="Times New Roman"/>
                <w:sz w:val="28"/>
                <w:szCs w:val="28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>ОК 7.Ставить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 и др.)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- обоснованность выбора учебно-методического комплекта;</w:t>
            </w:r>
          </w:p>
          <w:p w:rsidR="001A365C" w:rsidRPr="00F565DE" w:rsidRDefault="001A365C" w:rsidP="00ED24D2">
            <w:pPr>
              <w:suppressAutoHyphens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-соответствие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>ОК 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 xml:space="preserve">Систематизировать 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соответствие выбора литературы и содержания разработки сформулированной проблеме (задаче);</w:t>
            </w:r>
          </w:p>
          <w:p w:rsidR="001A365C" w:rsidRPr="00F565DE" w:rsidRDefault="001A365C" w:rsidP="00ED24D2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полнота анализа (самоанализа) педагогического опыта и образовательных технологий,</w:t>
            </w:r>
          </w:p>
          <w:p w:rsidR="001A365C" w:rsidRPr="00F565DE" w:rsidRDefault="001A365C" w:rsidP="00ED24D2">
            <w:pPr>
              <w:suppressAutoHyphens/>
              <w:snapToGrid w:val="0"/>
              <w:ind w:left="36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обоснованность </w:t>
            </w:r>
            <w:r w:rsidRPr="00F565DE">
              <w:rPr>
                <w:sz w:val="28"/>
                <w:szCs w:val="28"/>
              </w:rPr>
              <w:lastRenderedPageBreak/>
              <w:t>технологий, выводов;</w:t>
            </w:r>
          </w:p>
          <w:p w:rsidR="001A365C" w:rsidRPr="00F565DE" w:rsidRDefault="001A365C" w:rsidP="00ED24D2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адекватность самооценки педагогической деятельности;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lastRenderedPageBreak/>
              <w:t>ОК  9.Осуществлять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Оформлять педагогические разработки в виде отчетов, рефератов, выступлений и др.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- соответствие педагогических разработок </w:t>
            </w:r>
          </w:p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(отчеты, рефераты) установленным требованиям.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ОК 10.Осуществлять профилактику травматизма, обеспечивать охрану жизни и здоровья детей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Участвовать в обеспечении техники безопасности, профилактике травматизма в процессе  обеспечения охраны жизни и здоровья детей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обоснованность выбора средств и методов,обеспечение техники безопасности, профилактика травматизма в процессе  обеспечения охраны жизни и здоровья детей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pStyle w:val="Default"/>
              <w:rPr>
                <w:color w:val="auto"/>
                <w:sz w:val="28"/>
                <w:szCs w:val="28"/>
              </w:rPr>
            </w:pPr>
            <w:r w:rsidRPr="00F565DE">
              <w:rPr>
                <w:color w:val="auto"/>
                <w:sz w:val="28"/>
                <w:szCs w:val="28"/>
              </w:rPr>
              <w:t xml:space="preserve">ОК 11.Строить профессиональную деятельность с соблюдением правовых норм ее регулирующих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  <w:lang w:eastAsia="ar-SA"/>
              </w:rPr>
              <w:t>Применять нормативно-правовые документы в профессиональной деятельности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9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44" w:rsidRPr="00F565DE" w:rsidRDefault="00724544" w:rsidP="00ED24D2">
            <w:pPr>
              <w:widowControl w:val="0"/>
              <w:autoSpaceDE w:val="0"/>
              <w:autoSpaceDN w:val="0"/>
              <w:adjustRightInd w:val="0"/>
              <w:ind w:left="105" w:right="46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2.1.Оп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ел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ть</w:t>
            </w:r>
            <w:r w:rsidRPr="00F565DE">
              <w:rPr>
                <w:spacing w:val="104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ц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05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pacing w:val="107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ада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и,</w:t>
            </w:r>
            <w:r w:rsidRPr="00F565DE">
              <w:rPr>
                <w:spacing w:val="107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</w:t>
            </w:r>
            <w:r w:rsidRPr="00F565DE">
              <w:rPr>
                <w:spacing w:val="-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овать</w:t>
            </w:r>
            <w:r w:rsidRPr="00F565DE">
              <w:rPr>
                <w:spacing w:val="106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еск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05"/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спит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 xml:space="preserve">ние </w:t>
            </w:r>
            <w:r w:rsidRPr="00F565DE">
              <w:rPr>
                <w:spacing w:val="1"/>
                <w:sz w:val="28"/>
                <w:szCs w:val="28"/>
              </w:rPr>
              <w:t>об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я</w:t>
            </w:r>
          </w:p>
          <w:p w:rsidR="001A365C" w:rsidRPr="00F565DE" w:rsidRDefault="001A365C" w:rsidP="00ED24D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FC4D70" w:rsidP="00ED24D2">
            <w:pPr>
              <w:suppressAutoHyphens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-</w:t>
            </w:r>
            <w:r w:rsidR="002D0FE6" w:rsidRPr="00F565DE">
              <w:rPr>
                <w:sz w:val="28"/>
                <w:szCs w:val="28"/>
              </w:rPr>
              <w:t xml:space="preserve"> 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экспертная оценка на педагогической практике;</w:t>
            </w:r>
          </w:p>
          <w:p w:rsidR="001A365C" w:rsidRPr="00F565DE" w:rsidRDefault="001A365C" w:rsidP="00ED24D2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 xml:space="preserve">экспертная оценка выполнения задания (решение ситуативной задачи, разработка проекта) на практическом занятии 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44" w:rsidRPr="00F565DE" w:rsidRDefault="0072454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2.2.Пр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оди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 xml:space="preserve">ь </w:t>
            </w:r>
            <w:r w:rsidRPr="00F565DE">
              <w:rPr>
                <w:spacing w:val="-1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з</w:t>
            </w:r>
            <w:r w:rsidRPr="00F565DE">
              <w:rPr>
                <w:spacing w:val="-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ор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й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-1"/>
                <w:sz w:val="28"/>
                <w:szCs w:val="28"/>
              </w:rPr>
              <w:t>фи</w:t>
            </w:r>
            <w:r w:rsidRPr="00F565DE">
              <w:rPr>
                <w:sz w:val="28"/>
                <w:szCs w:val="28"/>
              </w:rPr>
              <w:t>зи</w:t>
            </w:r>
            <w:r w:rsidRPr="00F565DE">
              <w:rPr>
                <w:spacing w:val="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еской к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-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ро</w:t>
            </w:r>
            <w:r w:rsidRPr="00F565DE">
              <w:rPr>
                <w:sz w:val="28"/>
                <w:szCs w:val="28"/>
              </w:rPr>
              <w:t>й</w:t>
            </w:r>
          </w:p>
          <w:p w:rsidR="001A365C" w:rsidRPr="00F565DE" w:rsidRDefault="001A365C" w:rsidP="00ED24D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FE6" w:rsidRPr="00F565DE" w:rsidRDefault="001A365C" w:rsidP="00ED24D2">
            <w:pPr>
              <w:numPr>
                <w:ilvl w:val="0"/>
                <w:numId w:val="24"/>
              </w:numPr>
              <w:tabs>
                <w:tab w:val="clear" w:pos="360"/>
                <w:tab w:val="left" w:pos="0"/>
                <w:tab w:val="left" w:pos="322"/>
              </w:tabs>
              <w:suppressAutoHyphens/>
              <w:snapToGrid w:val="0"/>
              <w:ind w:left="39" w:hanging="39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анализ и оценка педагогического опыта и образовательных технологий</w:t>
            </w:r>
          </w:p>
          <w:p w:rsidR="001A365C" w:rsidRPr="00F565DE" w:rsidRDefault="001A365C" w:rsidP="00ED24D2">
            <w:pPr>
              <w:tabs>
                <w:tab w:val="left" w:pos="0"/>
                <w:tab w:val="left" w:pos="322"/>
              </w:tabs>
              <w:suppressAutoHyphens/>
              <w:snapToGrid w:val="0"/>
              <w:ind w:left="39"/>
              <w:rPr>
                <w:sz w:val="28"/>
                <w:szCs w:val="28"/>
                <w:lang w:eastAsia="ar-SA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экспертная оценка в процессе проведения учебных занятий;</w:t>
            </w:r>
          </w:p>
          <w:p w:rsidR="001A365C" w:rsidRPr="00F565DE" w:rsidRDefault="001A365C" w:rsidP="00ED24D2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 xml:space="preserve">экспертная оценка анализа </w:t>
            </w:r>
            <w:r w:rsidRPr="00F565DE">
              <w:rPr>
                <w:sz w:val="28"/>
                <w:szCs w:val="28"/>
              </w:rPr>
              <w:lastRenderedPageBreak/>
              <w:t>(самоанализа) педагогической деятельности, конкретных  педагогических ситуаций в период педагогической  практики, на практических занятиях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44" w:rsidRPr="00F565DE" w:rsidRDefault="00724544" w:rsidP="00ED24D2">
            <w:pPr>
              <w:widowControl w:val="0"/>
              <w:tabs>
                <w:tab w:val="left" w:pos="2401"/>
                <w:tab w:val="left" w:pos="4165"/>
                <w:tab w:val="left" w:pos="5413"/>
                <w:tab w:val="left" w:pos="6578"/>
                <w:tab w:val="left" w:pos="7157"/>
              </w:tabs>
              <w:autoSpaceDE w:val="0"/>
              <w:autoSpaceDN w:val="0"/>
              <w:adjustRightInd w:val="0"/>
              <w:ind w:left="105" w:right="89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ПК 2.3. Орг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низ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ыв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ть</w:t>
            </w:r>
            <w:r w:rsidR="008F6596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не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ро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ые</w:t>
            </w:r>
            <w:r w:rsidRPr="00F565DE">
              <w:rPr>
                <w:spacing w:val="1"/>
                <w:sz w:val="28"/>
                <w:szCs w:val="28"/>
              </w:rPr>
              <w:tab/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ти</w:t>
            </w:r>
            <w:r w:rsidRPr="00F565DE">
              <w:rPr>
                <w:sz w:val="28"/>
                <w:szCs w:val="28"/>
              </w:rPr>
              <w:t>я</w:t>
            </w:r>
            <w:r w:rsidR="008F6596">
              <w:rPr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ической</w:t>
            </w:r>
            <w:r w:rsidR="008F6596">
              <w:rPr>
                <w:sz w:val="28"/>
                <w:szCs w:val="28"/>
              </w:rPr>
              <w:t xml:space="preserve">  </w:t>
            </w:r>
            <w:r w:rsidRPr="00F565DE">
              <w:rPr>
                <w:spacing w:val="-1"/>
                <w:sz w:val="28"/>
                <w:szCs w:val="28"/>
              </w:rPr>
              <w:t>ку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 xml:space="preserve">й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зд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</w:t>
            </w:r>
            <w:r w:rsidRPr="00F565DE">
              <w:rPr>
                <w:spacing w:val="1"/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 xml:space="preserve">         </w:t>
            </w:r>
            <w:r w:rsidRPr="00F565DE">
              <w:rPr>
                <w:spacing w:val="-5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аб</w:t>
            </w:r>
            <w:r w:rsidRPr="00F565DE">
              <w:rPr>
                <w:sz w:val="28"/>
                <w:szCs w:val="28"/>
              </w:rPr>
              <w:t>или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</w:t>
            </w:r>
            <w:r w:rsidRPr="00F565DE">
              <w:rPr>
                <w:spacing w:val="4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онно</w:t>
            </w:r>
            <w:r w:rsidRPr="00F565DE">
              <w:rPr>
                <w:spacing w:val="1"/>
                <w:sz w:val="28"/>
                <w:szCs w:val="28"/>
              </w:rPr>
              <w:t>й</w:t>
            </w:r>
            <w:r w:rsidRPr="00F565DE">
              <w:rPr>
                <w:sz w:val="28"/>
                <w:szCs w:val="28"/>
              </w:rPr>
              <w:t xml:space="preserve">         </w:t>
            </w:r>
            <w:r w:rsidRPr="00F565DE">
              <w:rPr>
                <w:spacing w:val="-48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ab/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pacing w:val="-2"/>
                <w:sz w:val="28"/>
                <w:szCs w:val="28"/>
              </w:rPr>
              <w:t>к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цион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 н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пра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нно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2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</w:p>
          <w:p w:rsidR="001A365C" w:rsidRPr="00F565DE" w:rsidRDefault="00724544" w:rsidP="00ED24D2">
            <w:pPr>
              <w:widowControl w:val="0"/>
              <w:tabs>
                <w:tab w:val="left" w:pos="2401"/>
                <w:tab w:val="left" w:pos="4165"/>
                <w:tab w:val="left" w:pos="5413"/>
                <w:tab w:val="left" w:pos="6578"/>
                <w:tab w:val="left" w:pos="7157"/>
              </w:tabs>
              <w:autoSpaceDE w:val="0"/>
              <w:autoSpaceDN w:val="0"/>
              <w:adjustRightInd w:val="0"/>
              <w:ind w:left="105" w:right="89"/>
              <w:rPr>
                <w:color w:val="FF0000"/>
                <w:sz w:val="28"/>
                <w:szCs w:val="28"/>
              </w:rPr>
            </w:pPr>
            <w:r w:rsidRPr="00F565DE">
              <w:rPr>
                <w:spacing w:val="-2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не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1"/>
                <w:sz w:val="28"/>
                <w:szCs w:val="28"/>
              </w:rPr>
              <w:t>ро</w:t>
            </w:r>
            <w:r w:rsidRPr="00F565DE">
              <w:rPr>
                <w:spacing w:val="-1"/>
                <w:sz w:val="28"/>
                <w:szCs w:val="28"/>
              </w:rPr>
              <w:t>ч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 xml:space="preserve">ые 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>а</w:t>
            </w:r>
            <w:r w:rsidRPr="00F565DE">
              <w:rPr>
                <w:spacing w:val="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я</w:t>
            </w:r>
            <w:r w:rsidRPr="00F565DE">
              <w:rPr>
                <w:spacing w:val="-1"/>
                <w:sz w:val="28"/>
                <w:szCs w:val="28"/>
              </w:rPr>
              <w:t>ти</w:t>
            </w:r>
            <w:r w:rsidRPr="00F565DE">
              <w:rPr>
                <w:sz w:val="28"/>
                <w:szCs w:val="28"/>
              </w:rPr>
              <w:t>я ф</w:t>
            </w:r>
            <w:r w:rsidRPr="00F565DE">
              <w:rPr>
                <w:spacing w:val="2"/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>з</w:t>
            </w:r>
            <w:r w:rsidRPr="00F565DE">
              <w:rPr>
                <w:sz w:val="28"/>
                <w:szCs w:val="28"/>
              </w:rPr>
              <w:t xml:space="preserve">ической </w:t>
            </w:r>
            <w:r w:rsidRPr="00F565DE">
              <w:rPr>
                <w:spacing w:val="-1"/>
                <w:sz w:val="28"/>
                <w:szCs w:val="28"/>
              </w:rPr>
              <w:t>ку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 xml:space="preserve">й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зд</w:t>
            </w:r>
            <w:r w:rsidRPr="00F565DE">
              <w:rPr>
                <w:spacing w:val="-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ит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1"/>
                <w:sz w:val="28"/>
                <w:szCs w:val="28"/>
              </w:rPr>
              <w:t>ьн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</w:t>
            </w:r>
            <w:r w:rsidRPr="00F565DE">
              <w:rPr>
                <w:spacing w:val="1"/>
                <w:sz w:val="28"/>
                <w:szCs w:val="28"/>
              </w:rPr>
              <w:t>,</w:t>
            </w:r>
            <w:r w:rsidRPr="00F565DE">
              <w:rPr>
                <w:sz w:val="28"/>
                <w:szCs w:val="28"/>
              </w:rPr>
              <w:t xml:space="preserve">         </w:t>
            </w:r>
            <w:r w:rsidRPr="00F565DE">
              <w:rPr>
                <w:spacing w:val="-5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р</w:t>
            </w:r>
            <w:r w:rsidRPr="00F565DE">
              <w:rPr>
                <w:spacing w:val="1"/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аб</w:t>
            </w:r>
            <w:r w:rsidRPr="00F565DE">
              <w:rPr>
                <w:sz w:val="28"/>
                <w:szCs w:val="28"/>
              </w:rPr>
              <w:t>или</w:t>
            </w:r>
            <w:r w:rsidRPr="00F565DE">
              <w:rPr>
                <w:spacing w:val="1"/>
                <w:sz w:val="28"/>
                <w:szCs w:val="28"/>
              </w:rPr>
              <w:t>т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</w:t>
            </w:r>
            <w:r w:rsidRPr="00F565DE">
              <w:rPr>
                <w:spacing w:val="4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онной</w:t>
            </w:r>
            <w:r w:rsidRPr="00F565DE">
              <w:rPr>
                <w:spacing w:val="1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 xml:space="preserve">и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pacing w:val="-1"/>
                <w:sz w:val="28"/>
                <w:szCs w:val="28"/>
              </w:rPr>
              <w:t>е</w:t>
            </w:r>
            <w:r w:rsidRPr="00F565DE">
              <w:rPr>
                <w:spacing w:val="-2"/>
                <w:sz w:val="28"/>
                <w:szCs w:val="28"/>
              </w:rPr>
              <w:t>к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-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цион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й н</w:t>
            </w:r>
            <w:r w:rsidRPr="00F565DE">
              <w:rPr>
                <w:spacing w:val="1"/>
                <w:sz w:val="28"/>
                <w:szCs w:val="28"/>
              </w:rPr>
              <w:t>а</w:t>
            </w:r>
            <w:r w:rsidRPr="00F565DE">
              <w:rPr>
                <w:sz w:val="28"/>
                <w:szCs w:val="28"/>
              </w:rPr>
              <w:t>пра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л</w:t>
            </w:r>
            <w:r w:rsidRPr="00F565DE">
              <w:rPr>
                <w:spacing w:val="-2"/>
                <w:sz w:val="28"/>
                <w:szCs w:val="28"/>
              </w:rPr>
              <w:t>е</w:t>
            </w:r>
            <w:r w:rsidRPr="00F565DE">
              <w:rPr>
                <w:sz w:val="28"/>
                <w:szCs w:val="28"/>
              </w:rPr>
              <w:t>нно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pacing w:val="-2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tabs>
                <w:tab w:val="left" w:pos="0"/>
                <w:tab w:val="left" w:pos="322"/>
              </w:tabs>
              <w:suppressAutoHyphens/>
              <w:snapToGrid w:val="0"/>
              <w:ind w:left="39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 достигать поставленной цели и решения задач при реализации содержания внеурочного мероприятия и занятия</w:t>
            </w:r>
            <w:r w:rsidR="002D0FE6" w:rsidRPr="00F565DE">
              <w:rPr>
                <w:sz w:val="28"/>
                <w:szCs w:val="28"/>
              </w:rPr>
              <w:t>;</w:t>
            </w:r>
          </w:p>
          <w:p w:rsidR="001A365C" w:rsidRPr="00F565DE" w:rsidRDefault="001A365C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проводить внеурочные мероприятия и занятия различными формами, способами, методиками, технологиями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экспертная оценка выполнения практического задания на педагогической практике</w:t>
            </w:r>
          </w:p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- оценка педагогической деятельности на основе самоанализа внеурочного мероприятия и занятия.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44" w:rsidRPr="00F565DE" w:rsidRDefault="00724544" w:rsidP="00ED24D2">
            <w:pPr>
              <w:widowControl w:val="0"/>
              <w:autoSpaceDE w:val="0"/>
              <w:autoSpaceDN w:val="0"/>
              <w:adjustRightInd w:val="0"/>
              <w:ind w:left="105" w:right="43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2.4. Ос</w:t>
            </w:r>
            <w:r w:rsidRPr="00F565DE">
              <w:rPr>
                <w:spacing w:val="-3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ще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твлять</w:t>
            </w:r>
            <w:r w:rsidRPr="00F565DE">
              <w:rPr>
                <w:spacing w:val="172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п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да</w:t>
            </w:r>
            <w:r w:rsidRPr="00F565DE">
              <w:rPr>
                <w:sz w:val="28"/>
                <w:szCs w:val="28"/>
              </w:rPr>
              <w:t>г</w:t>
            </w:r>
            <w:r w:rsidRPr="00F565DE">
              <w:rPr>
                <w:spacing w:val="2"/>
                <w:sz w:val="28"/>
                <w:szCs w:val="28"/>
              </w:rPr>
              <w:t>о</w:t>
            </w:r>
            <w:r w:rsidRPr="00F565DE">
              <w:rPr>
                <w:spacing w:val="-1"/>
                <w:sz w:val="28"/>
                <w:szCs w:val="28"/>
              </w:rPr>
              <w:t>г</w:t>
            </w:r>
            <w:r w:rsidRPr="00F565DE">
              <w:rPr>
                <w:sz w:val="28"/>
                <w:szCs w:val="28"/>
              </w:rPr>
              <w:t>ический</w:t>
            </w:r>
            <w:r w:rsidRPr="00F565DE">
              <w:rPr>
                <w:spacing w:val="172"/>
                <w:sz w:val="28"/>
                <w:szCs w:val="28"/>
              </w:rPr>
              <w:t xml:space="preserve"> </w:t>
            </w:r>
            <w:r w:rsidRPr="00F565DE">
              <w:rPr>
                <w:spacing w:val="-1"/>
                <w:sz w:val="28"/>
                <w:szCs w:val="28"/>
              </w:rPr>
              <w:t>к</w:t>
            </w:r>
            <w:r w:rsidRPr="00F565DE">
              <w:rPr>
                <w:sz w:val="28"/>
                <w:szCs w:val="28"/>
              </w:rPr>
              <w:t>онтроль,</w:t>
            </w:r>
            <w:r w:rsidRPr="00F565DE">
              <w:rPr>
                <w:spacing w:val="171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</w:t>
            </w:r>
            <w:r w:rsidRPr="00F565DE">
              <w:rPr>
                <w:spacing w:val="-1"/>
                <w:sz w:val="28"/>
                <w:szCs w:val="28"/>
              </w:rPr>
              <w:t>н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1"/>
                <w:sz w:val="28"/>
                <w:szCs w:val="28"/>
              </w:rPr>
              <w:t>в</w:t>
            </w:r>
            <w:r w:rsidRPr="00F565DE">
              <w:rPr>
                <w:sz w:val="28"/>
                <w:szCs w:val="28"/>
              </w:rPr>
              <w:t>ат</w:t>
            </w:r>
            <w:r w:rsidRPr="00F565DE">
              <w:rPr>
                <w:spacing w:val="1"/>
                <w:sz w:val="28"/>
                <w:szCs w:val="28"/>
              </w:rPr>
              <w:t>ь</w:t>
            </w:r>
            <w:r w:rsidRPr="00F565DE">
              <w:rPr>
                <w:spacing w:val="170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пр</w:t>
            </w:r>
            <w:r w:rsidRPr="00F565DE">
              <w:rPr>
                <w:spacing w:val="1"/>
                <w:sz w:val="28"/>
                <w:szCs w:val="28"/>
              </w:rPr>
              <w:t>о</w:t>
            </w:r>
            <w:r w:rsidRPr="00F565DE">
              <w:rPr>
                <w:sz w:val="28"/>
                <w:szCs w:val="28"/>
              </w:rPr>
              <w:t>це</w:t>
            </w:r>
            <w:r w:rsidRPr="00F565DE">
              <w:rPr>
                <w:spacing w:val="-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с</w:t>
            </w:r>
            <w:r w:rsidRPr="00F565DE">
              <w:rPr>
                <w:spacing w:val="169"/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р</w:t>
            </w:r>
            <w:r w:rsidRPr="00F565DE">
              <w:rPr>
                <w:sz w:val="28"/>
                <w:szCs w:val="28"/>
              </w:rPr>
              <w:t>ез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pacing w:val="-1"/>
                <w:sz w:val="28"/>
                <w:szCs w:val="28"/>
              </w:rPr>
              <w:t>л</w:t>
            </w:r>
            <w:r w:rsidRPr="00F565DE">
              <w:rPr>
                <w:sz w:val="28"/>
                <w:szCs w:val="28"/>
              </w:rPr>
              <w:t>ьтат</w:t>
            </w:r>
            <w:r w:rsidRPr="00F565DE">
              <w:rPr>
                <w:spacing w:val="1"/>
                <w:sz w:val="28"/>
                <w:szCs w:val="28"/>
              </w:rPr>
              <w:t>ы</w:t>
            </w:r>
            <w:r w:rsidRPr="00F565DE">
              <w:rPr>
                <w:sz w:val="28"/>
                <w:szCs w:val="28"/>
              </w:rPr>
              <w:t xml:space="preserve"> </w:t>
            </w:r>
            <w:r w:rsidRPr="00F565DE">
              <w:rPr>
                <w:spacing w:val="1"/>
                <w:sz w:val="28"/>
                <w:szCs w:val="28"/>
              </w:rPr>
              <w:t>д</w:t>
            </w:r>
            <w:r w:rsidRPr="00F565DE">
              <w:rPr>
                <w:sz w:val="28"/>
                <w:szCs w:val="28"/>
              </w:rPr>
              <w:t>е</w:t>
            </w:r>
            <w:r w:rsidRPr="00F565DE">
              <w:rPr>
                <w:spacing w:val="1"/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>те</w:t>
            </w:r>
            <w:r w:rsidRPr="00F565DE">
              <w:rPr>
                <w:spacing w:val="1"/>
                <w:sz w:val="28"/>
                <w:szCs w:val="28"/>
              </w:rPr>
              <w:t>л</w:t>
            </w:r>
            <w:r w:rsidRPr="00F565DE">
              <w:rPr>
                <w:spacing w:val="-3"/>
                <w:sz w:val="28"/>
                <w:szCs w:val="28"/>
              </w:rPr>
              <w:t>ь</w:t>
            </w:r>
            <w:r w:rsidRPr="00F565DE">
              <w:rPr>
                <w:sz w:val="28"/>
                <w:szCs w:val="28"/>
              </w:rPr>
              <w:t>н</w:t>
            </w:r>
            <w:r w:rsidRPr="00F565DE">
              <w:rPr>
                <w:spacing w:val="1"/>
                <w:sz w:val="28"/>
                <w:szCs w:val="28"/>
              </w:rPr>
              <w:t>ос</w:t>
            </w:r>
            <w:r w:rsidRPr="00F565DE">
              <w:rPr>
                <w:spacing w:val="-1"/>
                <w:sz w:val="28"/>
                <w:szCs w:val="28"/>
              </w:rPr>
              <w:t>т</w:t>
            </w:r>
            <w:r w:rsidRPr="00F565DE">
              <w:rPr>
                <w:sz w:val="28"/>
                <w:szCs w:val="28"/>
              </w:rPr>
              <w:t>и</w:t>
            </w:r>
            <w:r w:rsidRPr="00F565DE">
              <w:rPr>
                <w:spacing w:val="-2"/>
                <w:sz w:val="28"/>
                <w:szCs w:val="28"/>
              </w:rPr>
              <w:t xml:space="preserve"> </w:t>
            </w:r>
            <w:r w:rsidRPr="00F565DE">
              <w:rPr>
                <w:sz w:val="28"/>
                <w:szCs w:val="28"/>
              </w:rPr>
              <w:t>о</w:t>
            </w:r>
            <w:r w:rsidRPr="00F565DE">
              <w:rPr>
                <w:spacing w:val="1"/>
                <w:sz w:val="28"/>
                <w:szCs w:val="28"/>
              </w:rPr>
              <w:t>б</w:t>
            </w:r>
            <w:r w:rsidRPr="00F565DE">
              <w:rPr>
                <w:spacing w:val="-2"/>
                <w:sz w:val="28"/>
                <w:szCs w:val="28"/>
              </w:rPr>
              <w:t>у</w:t>
            </w:r>
            <w:r w:rsidRPr="00F565DE">
              <w:rPr>
                <w:sz w:val="28"/>
                <w:szCs w:val="28"/>
              </w:rPr>
              <w:t>чаю</w:t>
            </w:r>
            <w:r w:rsidRPr="00F565DE">
              <w:rPr>
                <w:spacing w:val="1"/>
                <w:sz w:val="28"/>
                <w:szCs w:val="28"/>
              </w:rPr>
              <w:t>щ</w:t>
            </w:r>
            <w:r w:rsidRPr="00F565DE">
              <w:rPr>
                <w:spacing w:val="-1"/>
                <w:sz w:val="28"/>
                <w:szCs w:val="28"/>
              </w:rPr>
              <w:t>и</w:t>
            </w:r>
            <w:r w:rsidRPr="00F565DE">
              <w:rPr>
                <w:sz w:val="28"/>
                <w:szCs w:val="28"/>
              </w:rPr>
              <w:t>х</w:t>
            </w:r>
            <w:r w:rsidRPr="00F565DE">
              <w:rPr>
                <w:spacing w:val="1"/>
                <w:sz w:val="28"/>
                <w:szCs w:val="28"/>
              </w:rPr>
              <w:t>с</w:t>
            </w:r>
            <w:r w:rsidRPr="00F565DE">
              <w:rPr>
                <w:sz w:val="28"/>
                <w:szCs w:val="28"/>
              </w:rPr>
              <w:t>я</w:t>
            </w:r>
          </w:p>
          <w:p w:rsidR="001A365C" w:rsidRPr="00F565DE" w:rsidRDefault="001A365C" w:rsidP="00ED24D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- соответствие педагогических разработок </w:t>
            </w:r>
          </w:p>
          <w:p w:rsidR="001A365C" w:rsidRPr="00F565DE" w:rsidRDefault="001A365C" w:rsidP="00ED24D2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(отчеты, рефераты) установленным требованиям.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6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экспертная оценка оформления и презентации портфолио, педагогических разработок;</w:t>
            </w:r>
          </w:p>
          <w:p w:rsidR="001A365C" w:rsidRPr="00F565DE" w:rsidRDefault="001A365C" w:rsidP="00ED24D2">
            <w:pPr>
              <w:numPr>
                <w:ilvl w:val="0"/>
                <w:numId w:val="26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 xml:space="preserve">экспертная оценка оформления отчетов по педагогической практике 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A8C" w:rsidRPr="00F565DE" w:rsidRDefault="00724544" w:rsidP="00ED24D2">
            <w:pPr>
              <w:widowControl w:val="0"/>
              <w:autoSpaceDE w:val="0"/>
              <w:autoSpaceDN w:val="0"/>
              <w:adjustRightInd w:val="0"/>
              <w:ind w:left="105" w:right="-2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</w:t>
            </w:r>
            <w:r w:rsidR="00BB7A8C" w:rsidRPr="00F565DE">
              <w:rPr>
                <w:sz w:val="28"/>
                <w:szCs w:val="28"/>
              </w:rPr>
              <w:t>5</w:t>
            </w:r>
            <w:r w:rsidRPr="00F565DE">
              <w:rPr>
                <w:sz w:val="28"/>
                <w:szCs w:val="28"/>
              </w:rPr>
              <w:t>.</w:t>
            </w:r>
            <w:r w:rsidR="00BB7A8C" w:rsidRPr="00F565DE">
              <w:rPr>
                <w:sz w:val="28"/>
                <w:szCs w:val="28"/>
              </w:rPr>
              <w:t xml:space="preserve"> Ана</w:t>
            </w:r>
            <w:r w:rsidR="00BB7A8C" w:rsidRPr="00F565DE">
              <w:rPr>
                <w:spacing w:val="1"/>
                <w:sz w:val="28"/>
                <w:szCs w:val="28"/>
              </w:rPr>
              <w:t>л</w:t>
            </w:r>
            <w:r w:rsidR="00BB7A8C" w:rsidRPr="00F565DE">
              <w:rPr>
                <w:sz w:val="28"/>
                <w:szCs w:val="28"/>
              </w:rPr>
              <w:t>изи</w:t>
            </w:r>
            <w:r w:rsidR="00BB7A8C" w:rsidRPr="00F565DE">
              <w:rPr>
                <w:spacing w:val="-1"/>
                <w:sz w:val="28"/>
                <w:szCs w:val="28"/>
              </w:rPr>
              <w:t>р</w:t>
            </w:r>
            <w:r w:rsidR="00BB7A8C" w:rsidRPr="00F565DE">
              <w:rPr>
                <w:spacing w:val="1"/>
                <w:sz w:val="28"/>
                <w:szCs w:val="28"/>
              </w:rPr>
              <w:t>о</w:t>
            </w:r>
            <w:r w:rsidR="00BB7A8C" w:rsidRPr="00F565DE">
              <w:rPr>
                <w:sz w:val="28"/>
                <w:szCs w:val="28"/>
              </w:rPr>
              <w:t>ва</w:t>
            </w:r>
            <w:r w:rsidR="00BB7A8C" w:rsidRPr="00F565DE">
              <w:rPr>
                <w:spacing w:val="1"/>
                <w:sz w:val="28"/>
                <w:szCs w:val="28"/>
              </w:rPr>
              <w:t>т</w:t>
            </w:r>
            <w:r w:rsidR="00BB7A8C" w:rsidRPr="00F565DE">
              <w:rPr>
                <w:sz w:val="28"/>
                <w:szCs w:val="28"/>
              </w:rPr>
              <w:t>ь</w:t>
            </w:r>
            <w:r w:rsidR="00BB7A8C" w:rsidRPr="00F565DE">
              <w:rPr>
                <w:spacing w:val="-1"/>
                <w:sz w:val="28"/>
                <w:szCs w:val="28"/>
              </w:rPr>
              <w:t xml:space="preserve"> </w:t>
            </w:r>
            <w:r w:rsidR="00BB7A8C" w:rsidRPr="00F565DE">
              <w:rPr>
                <w:spacing w:val="-3"/>
                <w:sz w:val="28"/>
                <w:szCs w:val="28"/>
              </w:rPr>
              <w:t>у</w:t>
            </w:r>
            <w:r w:rsidR="00BB7A8C" w:rsidRPr="00F565DE">
              <w:rPr>
                <w:sz w:val="28"/>
                <w:szCs w:val="28"/>
              </w:rPr>
              <w:t>че</w:t>
            </w:r>
            <w:r w:rsidR="00BB7A8C" w:rsidRPr="00F565DE">
              <w:rPr>
                <w:spacing w:val="1"/>
                <w:sz w:val="28"/>
                <w:szCs w:val="28"/>
              </w:rPr>
              <w:t>бные</w:t>
            </w:r>
            <w:r w:rsidR="00BB7A8C" w:rsidRPr="00F565DE">
              <w:rPr>
                <w:sz w:val="28"/>
                <w:szCs w:val="28"/>
              </w:rPr>
              <w:t xml:space="preserve"> з</w:t>
            </w:r>
            <w:r w:rsidR="00BB7A8C" w:rsidRPr="00F565DE">
              <w:rPr>
                <w:spacing w:val="-2"/>
                <w:sz w:val="28"/>
                <w:szCs w:val="28"/>
              </w:rPr>
              <w:t>а</w:t>
            </w:r>
            <w:r w:rsidR="00BB7A8C" w:rsidRPr="00F565DE">
              <w:rPr>
                <w:sz w:val="28"/>
                <w:szCs w:val="28"/>
              </w:rPr>
              <w:t>н</w:t>
            </w:r>
            <w:r w:rsidR="00BB7A8C" w:rsidRPr="00F565DE">
              <w:rPr>
                <w:spacing w:val="1"/>
                <w:sz w:val="28"/>
                <w:szCs w:val="28"/>
              </w:rPr>
              <w:t>я</w:t>
            </w:r>
            <w:r w:rsidR="00BB7A8C" w:rsidRPr="00F565DE">
              <w:rPr>
                <w:spacing w:val="-1"/>
                <w:sz w:val="28"/>
                <w:szCs w:val="28"/>
              </w:rPr>
              <w:t>т</w:t>
            </w:r>
            <w:r w:rsidR="00BB7A8C" w:rsidRPr="00F565DE">
              <w:rPr>
                <w:sz w:val="28"/>
                <w:szCs w:val="28"/>
              </w:rPr>
              <w:t>ия</w:t>
            </w:r>
            <w:r w:rsidR="00BB7A8C" w:rsidRPr="00F565DE">
              <w:rPr>
                <w:spacing w:val="-1"/>
                <w:sz w:val="28"/>
                <w:szCs w:val="28"/>
              </w:rPr>
              <w:t xml:space="preserve"> </w:t>
            </w:r>
            <w:r w:rsidR="00BB7A8C" w:rsidRPr="00F565DE">
              <w:rPr>
                <w:sz w:val="28"/>
                <w:szCs w:val="28"/>
              </w:rPr>
              <w:t>и вн</w:t>
            </w:r>
            <w:r w:rsidR="00BB7A8C" w:rsidRPr="00F565DE">
              <w:rPr>
                <w:spacing w:val="1"/>
                <w:sz w:val="28"/>
                <w:szCs w:val="28"/>
              </w:rPr>
              <w:t>е</w:t>
            </w:r>
            <w:r w:rsidR="00BB7A8C" w:rsidRPr="00F565DE">
              <w:rPr>
                <w:spacing w:val="-2"/>
                <w:sz w:val="28"/>
                <w:szCs w:val="28"/>
              </w:rPr>
              <w:t>у</w:t>
            </w:r>
            <w:r w:rsidR="00BB7A8C" w:rsidRPr="00F565DE">
              <w:rPr>
                <w:sz w:val="28"/>
                <w:szCs w:val="28"/>
              </w:rPr>
              <w:t>р</w:t>
            </w:r>
            <w:r w:rsidR="00BB7A8C" w:rsidRPr="00F565DE">
              <w:rPr>
                <w:spacing w:val="1"/>
                <w:sz w:val="28"/>
                <w:szCs w:val="28"/>
              </w:rPr>
              <w:t>о</w:t>
            </w:r>
            <w:r w:rsidR="00BB7A8C" w:rsidRPr="00F565DE">
              <w:rPr>
                <w:spacing w:val="-1"/>
                <w:sz w:val="28"/>
                <w:szCs w:val="28"/>
              </w:rPr>
              <w:t>ч</w:t>
            </w:r>
            <w:r w:rsidR="00BB7A8C" w:rsidRPr="00F565DE">
              <w:rPr>
                <w:sz w:val="28"/>
                <w:szCs w:val="28"/>
              </w:rPr>
              <w:t>н</w:t>
            </w:r>
            <w:r w:rsidR="00BB7A8C" w:rsidRPr="00F565DE">
              <w:rPr>
                <w:spacing w:val="2"/>
                <w:sz w:val="28"/>
                <w:szCs w:val="28"/>
              </w:rPr>
              <w:t>ы</w:t>
            </w:r>
            <w:r w:rsidR="00BB7A8C" w:rsidRPr="00F565DE">
              <w:rPr>
                <w:sz w:val="28"/>
                <w:szCs w:val="28"/>
              </w:rPr>
              <w:t xml:space="preserve">е </w:t>
            </w:r>
            <w:r w:rsidR="00BB7A8C" w:rsidRPr="00F565DE">
              <w:rPr>
                <w:spacing w:val="-1"/>
                <w:sz w:val="28"/>
                <w:szCs w:val="28"/>
              </w:rPr>
              <w:t>м</w:t>
            </w:r>
            <w:r w:rsidR="00BB7A8C" w:rsidRPr="00F565DE">
              <w:rPr>
                <w:sz w:val="28"/>
                <w:szCs w:val="28"/>
              </w:rPr>
              <w:t>е</w:t>
            </w:r>
            <w:r w:rsidR="00BB7A8C" w:rsidRPr="00F565DE">
              <w:rPr>
                <w:spacing w:val="-1"/>
                <w:sz w:val="28"/>
                <w:szCs w:val="28"/>
              </w:rPr>
              <w:t>р</w:t>
            </w:r>
            <w:r w:rsidR="00BB7A8C" w:rsidRPr="00F565DE">
              <w:rPr>
                <w:spacing w:val="1"/>
                <w:sz w:val="28"/>
                <w:szCs w:val="28"/>
              </w:rPr>
              <w:t>о</w:t>
            </w:r>
            <w:r w:rsidR="00BB7A8C" w:rsidRPr="00F565DE">
              <w:rPr>
                <w:sz w:val="28"/>
                <w:szCs w:val="28"/>
              </w:rPr>
              <w:t>п</w:t>
            </w:r>
            <w:r w:rsidR="00BB7A8C" w:rsidRPr="00F565DE">
              <w:rPr>
                <w:spacing w:val="-1"/>
                <w:sz w:val="28"/>
                <w:szCs w:val="28"/>
              </w:rPr>
              <w:t>р</w:t>
            </w:r>
            <w:r w:rsidR="00BB7A8C" w:rsidRPr="00F565DE">
              <w:rPr>
                <w:sz w:val="28"/>
                <w:szCs w:val="28"/>
              </w:rPr>
              <w:t>ия</w:t>
            </w:r>
            <w:r w:rsidR="00BB7A8C" w:rsidRPr="00F565DE">
              <w:rPr>
                <w:spacing w:val="-1"/>
                <w:sz w:val="28"/>
                <w:szCs w:val="28"/>
              </w:rPr>
              <w:t>т</w:t>
            </w:r>
            <w:r w:rsidR="00BB7A8C" w:rsidRPr="00F565DE">
              <w:rPr>
                <w:sz w:val="28"/>
                <w:szCs w:val="28"/>
              </w:rPr>
              <w:t>и</w:t>
            </w:r>
            <w:r w:rsidR="00BB7A8C" w:rsidRPr="00F565DE">
              <w:rPr>
                <w:spacing w:val="1"/>
                <w:sz w:val="28"/>
                <w:szCs w:val="28"/>
              </w:rPr>
              <w:t>я</w:t>
            </w:r>
          </w:p>
          <w:p w:rsidR="001A365C" w:rsidRPr="00F565DE" w:rsidRDefault="001A365C" w:rsidP="00ED24D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1A365C" w:rsidP="00ED24D2">
            <w:pPr>
              <w:numPr>
                <w:ilvl w:val="0"/>
                <w:numId w:val="27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ind w:left="0" w:firstLine="0"/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обоснованность выбора методов и методик </w:t>
            </w:r>
          </w:p>
          <w:p w:rsidR="001A365C" w:rsidRPr="00F565DE" w:rsidRDefault="001A365C" w:rsidP="00ED24D2">
            <w:pPr>
              <w:numPr>
                <w:ilvl w:val="0"/>
                <w:numId w:val="27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ind w:left="0" w:firstLine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соответствие оформлени</w:t>
            </w:r>
            <w:r w:rsidR="002D0FE6" w:rsidRPr="00F565DE">
              <w:rPr>
                <w:sz w:val="28"/>
                <w:szCs w:val="28"/>
              </w:rPr>
              <w:t>я</w:t>
            </w:r>
            <w:r w:rsidRPr="00F565DE">
              <w:rPr>
                <w:sz w:val="28"/>
                <w:szCs w:val="28"/>
              </w:rPr>
              <w:t xml:space="preserve"> результатов педагогическо</w:t>
            </w:r>
            <w:r w:rsidR="002D0FE6" w:rsidRPr="00F565DE">
              <w:rPr>
                <w:sz w:val="28"/>
                <w:szCs w:val="28"/>
              </w:rPr>
              <w:t>й</w:t>
            </w:r>
            <w:r w:rsidRPr="00F565DE">
              <w:rPr>
                <w:sz w:val="28"/>
                <w:szCs w:val="28"/>
              </w:rPr>
              <w:t xml:space="preserve"> </w:t>
            </w:r>
            <w:r w:rsidR="002D0FE6" w:rsidRPr="00F565DE">
              <w:rPr>
                <w:sz w:val="28"/>
                <w:szCs w:val="28"/>
              </w:rPr>
              <w:t xml:space="preserve">работы </w:t>
            </w:r>
            <w:r w:rsidRPr="00F565DE">
              <w:rPr>
                <w:sz w:val="28"/>
                <w:szCs w:val="28"/>
              </w:rPr>
              <w:t xml:space="preserve"> установленным требованиям (стандартам);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5C" w:rsidRPr="00F565DE" w:rsidRDefault="001A365C" w:rsidP="00ED24D2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экспертная  оценка в процессе защиты курсовой;</w:t>
            </w:r>
          </w:p>
          <w:p w:rsidR="001A365C" w:rsidRPr="00F565DE" w:rsidRDefault="001A365C" w:rsidP="00ED24D2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экспертная оценка на педагогической практике;</w:t>
            </w:r>
          </w:p>
        </w:tc>
      </w:tr>
      <w:tr w:rsidR="001A365C" w:rsidRPr="00F565DE" w:rsidTr="00C95414">
        <w:trPr>
          <w:trHeight w:val="20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724544" w:rsidP="00ED24D2">
            <w:pPr>
              <w:rPr>
                <w:color w:val="FF0000"/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>ПК 2.</w:t>
            </w:r>
            <w:r w:rsidR="00BB7A8C" w:rsidRPr="00F565DE">
              <w:rPr>
                <w:sz w:val="28"/>
                <w:szCs w:val="28"/>
              </w:rPr>
              <w:t>6</w:t>
            </w:r>
            <w:r w:rsidRPr="00F565DE">
              <w:rPr>
                <w:sz w:val="28"/>
                <w:szCs w:val="28"/>
              </w:rPr>
              <w:t>.</w:t>
            </w:r>
            <w:r w:rsidR="00BB7A8C" w:rsidRPr="00F565DE">
              <w:rPr>
                <w:sz w:val="28"/>
                <w:szCs w:val="28"/>
              </w:rPr>
              <w:t xml:space="preserve"> Вести документацию, обеспечивающую процесс адаптивного физического воспитания обучающихся. отнесенных к специальным медицинским груп</w:t>
            </w:r>
            <w:r w:rsidR="00BB7A8C" w:rsidRPr="00F565DE">
              <w:rPr>
                <w:sz w:val="28"/>
                <w:szCs w:val="28"/>
              </w:rPr>
              <w:lastRenderedPageBreak/>
              <w:t>пам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5C" w:rsidRPr="00F565DE" w:rsidRDefault="00BB7A8C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lastRenderedPageBreak/>
              <w:t>- соответствие оформления результатов педагогического исследования установленным требованиям (стандартам).</w:t>
            </w:r>
          </w:p>
          <w:p w:rsidR="001A365C" w:rsidRPr="00F565DE" w:rsidRDefault="00FC4D70" w:rsidP="00ED24D2">
            <w:pPr>
              <w:rPr>
                <w:sz w:val="28"/>
                <w:szCs w:val="28"/>
              </w:rPr>
            </w:pPr>
            <w:r w:rsidRPr="00F565DE">
              <w:rPr>
                <w:sz w:val="28"/>
                <w:szCs w:val="28"/>
              </w:rPr>
              <w:t xml:space="preserve">-соответствие разработанных учебно-методических </w:t>
            </w:r>
            <w:r w:rsidRPr="00F565DE">
              <w:rPr>
                <w:sz w:val="28"/>
                <w:szCs w:val="28"/>
              </w:rPr>
              <w:lastRenderedPageBreak/>
              <w:t>материалов требованиям нормативных документов и современным тенденциям в сфере образования;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8C" w:rsidRPr="00F565DE" w:rsidRDefault="00BB7A8C" w:rsidP="00ED24D2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FC4D70" w:rsidRPr="00F565DE" w:rsidRDefault="00FC4D70" w:rsidP="00ED24D2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>экспертная оценка на педагогической практике;</w:t>
            </w:r>
          </w:p>
          <w:p w:rsidR="00BB7A8C" w:rsidRPr="00F565DE" w:rsidRDefault="00FC4D70" w:rsidP="00ED24D2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565DE">
              <w:rPr>
                <w:sz w:val="28"/>
                <w:szCs w:val="28"/>
              </w:rPr>
              <w:t xml:space="preserve">экспертная оценка выполнения задания (решение </w:t>
            </w:r>
            <w:r w:rsidRPr="00F565DE">
              <w:rPr>
                <w:sz w:val="28"/>
                <w:szCs w:val="28"/>
              </w:rPr>
              <w:lastRenderedPageBreak/>
              <w:t>ситуативной задачи, разработка проекта) на практическом занятии</w:t>
            </w:r>
          </w:p>
          <w:p w:rsidR="00BB7A8C" w:rsidRPr="00F565DE" w:rsidRDefault="00BB7A8C" w:rsidP="00ED24D2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BB7A8C" w:rsidRPr="00F565DE" w:rsidRDefault="00BB7A8C" w:rsidP="00ED24D2">
            <w:pPr>
              <w:suppressAutoHyphens/>
              <w:snapToGrid w:val="0"/>
              <w:rPr>
                <w:sz w:val="28"/>
                <w:szCs w:val="28"/>
              </w:rPr>
            </w:pPr>
          </w:p>
        </w:tc>
      </w:tr>
    </w:tbl>
    <w:p w:rsidR="001A365C" w:rsidRPr="00F565DE" w:rsidRDefault="001A365C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lastRenderedPageBreak/>
        <w:tab/>
      </w:r>
    </w:p>
    <w:p w:rsidR="001A365C" w:rsidRPr="00F565DE" w:rsidRDefault="001A365C" w:rsidP="00ED24D2">
      <w:pPr>
        <w:rPr>
          <w:sz w:val="28"/>
          <w:szCs w:val="28"/>
        </w:rPr>
      </w:pPr>
      <w:r w:rsidRPr="00F565DE">
        <w:rPr>
          <w:sz w:val="28"/>
          <w:szCs w:val="28"/>
        </w:rPr>
        <w:tab/>
      </w:r>
    </w:p>
    <w:p w:rsidR="001A365C" w:rsidRPr="00F565DE" w:rsidRDefault="001A365C" w:rsidP="00ED24D2">
      <w:pPr>
        <w:rPr>
          <w:sz w:val="28"/>
          <w:szCs w:val="28"/>
        </w:rPr>
      </w:pPr>
      <w:r w:rsidRPr="00F565DE">
        <w:rPr>
          <w:sz w:val="28"/>
          <w:szCs w:val="28"/>
        </w:rPr>
        <w:t xml:space="preserve"> </w:t>
      </w:r>
      <w:r w:rsidRPr="00F565DE">
        <w:rPr>
          <w:sz w:val="28"/>
          <w:szCs w:val="28"/>
        </w:rPr>
        <w:tab/>
      </w:r>
    </w:p>
    <w:p w:rsidR="00B0697D" w:rsidRPr="00F565DE" w:rsidRDefault="001A365C" w:rsidP="00ED24D2">
      <w:pPr>
        <w:jc w:val="both"/>
        <w:rPr>
          <w:sz w:val="28"/>
          <w:szCs w:val="28"/>
        </w:rPr>
      </w:pPr>
      <w:r w:rsidRPr="00F565DE">
        <w:rPr>
          <w:sz w:val="28"/>
          <w:szCs w:val="28"/>
        </w:rPr>
        <w:tab/>
      </w:r>
    </w:p>
    <w:sectPr w:rsidR="00B0697D" w:rsidRPr="00F565DE" w:rsidSect="00EA7A9A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BB3" w:rsidRDefault="00506BB3">
      <w:r>
        <w:separator/>
      </w:r>
    </w:p>
  </w:endnote>
  <w:endnote w:type="continuationSeparator" w:id="0">
    <w:p w:rsidR="00506BB3" w:rsidRDefault="0050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BB3" w:rsidRDefault="00506BB3">
      <w:r>
        <w:separator/>
      </w:r>
    </w:p>
  </w:footnote>
  <w:footnote w:type="continuationSeparator" w:id="0">
    <w:p w:rsidR="00506BB3" w:rsidRDefault="00506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74A" w:rsidRDefault="0067274A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7274A" w:rsidRDefault="0067274A" w:rsidP="008731C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74A" w:rsidRDefault="0067274A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2478">
      <w:rPr>
        <w:rStyle w:val="a6"/>
        <w:noProof/>
      </w:rPr>
      <w:t>6</w:t>
    </w:r>
    <w:r>
      <w:rPr>
        <w:rStyle w:val="a6"/>
      </w:rPr>
      <w:fldChar w:fldCharType="end"/>
    </w:r>
  </w:p>
  <w:p w:rsidR="0067274A" w:rsidRDefault="0067274A" w:rsidP="008731C7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74A" w:rsidRDefault="0067274A" w:rsidP="00627CA9">
    <w:pPr>
      <w:pStyle w:val="a5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7">
    <w:nsid w:val="00F578AC"/>
    <w:multiLevelType w:val="hybridMultilevel"/>
    <w:tmpl w:val="75885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577617"/>
    <w:multiLevelType w:val="hybridMultilevel"/>
    <w:tmpl w:val="62DAC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824916"/>
    <w:multiLevelType w:val="hybridMultilevel"/>
    <w:tmpl w:val="345AE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BC1A02"/>
    <w:multiLevelType w:val="hybridMultilevel"/>
    <w:tmpl w:val="EFC4E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BE13F0"/>
    <w:multiLevelType w:val="hybridMultilevel"/>
    <w:tmpl w:val="0DF01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303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23220549"/>
    <w:multiLevelType w:val="hybridMultilevel"/>
    <w:tmpl w:val="F5683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0766EB"/>
    <w:multiLevelType w:val="hybridMultilevel"/>
    <w:tmpl w:val="1068E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417B"/>
    <w:multiLevelType w:val="hybridMultilevel"/>
    <w:tmpl w:val="C062F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906241"/>
    <w:multiLevelType w:val="hybridMultilevel"/>
    <w:tmpl w:val="4ED2289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35F53EDB"/>
    <w:multiLevelType w:val="hybridMultilevel"/>
    <w:tmpl w:val="239A1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C31DE5"/>
    <w:multiLevelType w:val="hybridMultilevel"/>
    <w:tmpl w:val="D4E4BE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931AA"/>
    <w:multiLevelType w:val="hybridMultilevel"/>
    <w:tmpl w:val="FB06A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6E4F8A"/>
    <w:multiLevelType w:val="hybridMultilevel"/>
    <w:tmpl w:val="3A50779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975F8C"/>
    <w:multiLevelType w:val="hybridMultilevel"/>
    <w:tmpl w:val="867E0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8179C"/>
    <w:multiLevelType w:val="hybridMultilevel"/>
    <w:tmpl w:val="BF641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D3E9A"/>
    <w:multiLevelType w:val="hybridMultilevel"/>
    <w:tmpl w:val="96DE6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967C33"/>
    <w:multiLevelType w:val="hybridMultilevel"/>
    <w:tmpl w:val="EC8A0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0541D7E"/>
    <w:multiLevelType w:val="hybridMultilevel"/>
    <w:tmpl w:val="4782A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A0764D"/>
    <w:multiLevelType w:val="hybridMultilevel"/>
    <w:tmpl w:val="89564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657A27"/>
    <w:multiLevelType w:val="hybridMultilevel"/>
    <w:tmpl w:val="96FA6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6807D8"/>
    <w:multiLevelType w:val="hybridMultilevel"/>
    <w:tmpl w:val="5588B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66443F"/>
    <w:multiLevelType w:val="hybridMultilevel"/>
    <w:tmpl w:val="BB786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7"/>
  </w:num>
  <w:num w:numId="4">
    <w:abstractNumId w:val="26"/>
  </w:num>
  <w:num w:numId="5">
    <w:abstractNumId w:val="24"/>
  </w:num>
  <w:num w:numId="6">
    <w:abstractNumId w:val="9"/>
  </w:num>
  <w:num w:numId="7">
    <w:abstractNumId w:val="16"/>
  </w:num>
  <w:num w:numId="8">
    <w:abstractNumId w:val="30"/>
  </w:num>
  <w:num w:numId="9">
    <w:abstractNumId w:val="22"/>
  </w:num>
  <w:num w:numId="10">
    <w:abstractNumId w:val="13"/>
  </w:num>
  <w:num w:numId="11">
    <w:abstractNumId w:val="11"/>
  </w:num>
  <w:num w:numId="12">
    <w:abstractNumId w:val="10"/>
  </w:num>
  <w:num w:numId="13">
    <w:abstractNumId w:val="29"/>
  </w:num>
  <w:num w:numId="14">
    <w:abstractNumId w:val="28"/>
  </w:num>
  <w:num w:numId="15">
    <w:abstractNumId w:val="18"/>
  </w:num>
  <w:num w:numId="16">
    <w:abstractNumId w:val="15"/>
  </w:num>
  <w:num w:numId="17">
    <w:abstractNumId w:val="27"/>
  </w:num>
  <w:num w:numId="18">
    <w:abstractNumId w:val="23"/>
  </w:num>
  <w:num w:numId="19">
    <w:abstractNumId w:val="7"/>
  </w:num>
  <w:num w:numId="20">
    <w:abstractNumId w:val="19"/>
  </w:num>
  <w:num w:numId="21">
    <w:abstractNumId w:val="8"/>
  </w:num>
  <w:num w:numId="22">
    <w:abstractNumId w:val="25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21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6A"/>
    <w:rsid w:val="00001BB2"/>
    <w:rsid w:val="00004015"/>
    <w:rsid w:val="00006EEA"/>
    <w:rsid w:val="00010AA2"/>
    <w:rsid w:val="000115E0"/>
    <w:rsid w:val="00016DB7"/>
    <w:rsid w:val="0002065E"/>
    <w:rsid w:val="00021A1B"/>
    <w:rsid w:val="000233BF"/>
    <w:rsid w:val="0002517C"/>
    <w:rsid w:val="000323F7"/>
    <w:rsid w:val="0003371F"/>
    <w:rsid w:val="00036721"/>
    <w:rsid w:val="00037CDD"/>
    <w:rsid w:val="00042730"/>
    <w:rsid w:val="0006224A"/>
    <w:rsid w:val="00075696"/>
    <w:rsid w:val="00077F70"/>
    <w:rsid w:val="000819B9"/>
    <w:rsid w:val="00086BA9"/>
    <w:rsid w:val="0009167F"/>
    <w:rsid w:val="00091AA2"/>
    <w:rsid w:val="00091ACD"/>
    <w:rsid w:val="00095FCE"/>
    <w:rsid w:val="000975D9"/>
    <w:rsid w:val="0009761F"/>
    <w:rsid w:val="000A141C"/>
    <w:rsid w:val="000A7365"/>
    <w:rsid w:val="000B570E"/>
    <w:rsid w:val="000B7B0E"/>
    <w:rsid w:val="000C2549"/>
    <w:rsid w:val="000C3B4B"/>
    <w:rsid w:val="000C6418"/>
    <w:rsid w:val="000D30BD"/>
    <w:rsid w:val="000D650E"/>
    <w:rsid w:val="000E5A56"/>
    <w:rsid w:val="000F3CBD"/>
    <w:rsid w:val="000F4493"/>
    <w:rsid w:val="000F7C3E"/>
    <w:rsid w:val="00101F4A"/>
    <w:rsid w:val="00102F01"/>
    <w:rsid w:val="00104464"/>
    <w:rsid w:val="00112791"/>
    <w:rsid w:val="00114489"/>
    <w:rsid w:val="00117C1F"/>
    <w:rsid w:val="00120568"/>
    <w:rsid w:val="00120F6D"/>
    <w:rsid w:val="00122BAB"/>
    <w:rsid w:val="00122E35"/>
    <w:rsid w:val="00136508"/>
    <w:rsid w:val="00137317"/>
    <w:rsid w:val="00140CE5"/>
    <w:rsid w:val="001436C5"/>
    <w:rsid w:val="00147A3C"/>
    <w:rsid w:val="001501D2"/>
    <w:rsid w:val="0015197A"/>
    <w:rsid w:val="001549EC"/>
    <w:rsid w:val="001556B1"/>
    <w:rsid w:val="001570EC"/>
    <w:rsid w:val="00157D6A"/>
    <w:rsid w:val="00161C01"/>
    <w:rsid w:val="00161FE7"/>
    <w:rsid w:val="00165D2B"/>
    <w:rsid w:val="001666E0"/>
    <w:rsid w:val="00172768"/>
    <w:rsid w:val="0017762B"/>
    <w:rsid w:val="00184DEE"/>
    <w:rsid w:val="00187C76"/>
    <w:rsid w:val="00187FC7"/>
    <w:rsid w:val="00190A7A"/>
    <w:rsid w:val="001927E6"/>
    <w:rsid w:val="00192FC0"/>
    <w:rsid w:val="00196B34"/>
    <w:rsid w:val="001A0C19"/>
    <w:rsid w:val="001A365C"/>
    <w:rsid w:val="001A4798"/>
    <w:rsid w:val="001B0155"/>
    <w:rsid w:val="001B0205"/>
    <w:rsid w:val="001B3506"/>
    <w:rsid w:val="001C2454"/>
    <w:rsid w:val="001C2F6B"/>
    <w:rsid w:val="001C35AD"/>
    <w:rsid w:val="001C4C81"/>
    <w:rsid w:val="001C6AB8"/>
    <w:rsid w:val="001E2946"/>
    <w:rsid w:val="001E2DD2"/>
    <w:rsid w:val="001E4522"/>
    <w:rsid w:val="001E4EFF"/>
    <w:rsid w:val="001E6B1D"/>
    <w:rsid w:val="001E7B69"/>
    <w:rsid w:val="001F1DC9"/>
    <w:rsid w:val="001F3633"/>
    <w:rsid w:val="001F5AD3"/>
    <w:rsid w:val="002001E4"/>
    <w:rsid w:val="00202C90"/>
    <w:rsid w:val="00204137"/>
    <w:rsid w:val="002119CE"/>
    <w:rsid w:val="00213413"/>
    <w:rsid w:val="00214B14"/>
    <w:rsid w:val="00215C6D"/>
    <w:rsid w:val="00221649"/>
    <w:rsid w:val="00222657"/>
    <w:rsid w:val="00224756"/>
    <w:rsid w:val="00230493"/>
    <w:rsid w:val="00235688"/>
    <w:rsid w:val="00240008"/>
    <w:rsid w:val="00243F45"/>
    <w:rsid w:val="00250242"/>
    <w:rsid w:val="002523CF"/>
    <w:rsid w:val="002524F4"/>
    <w:rsid w:val="002531B4"/>
    <w:rsid w:val="00254CE4"/>
    <w:rsid w:val="002558DB"/>
    <w:rsid w:val="00261172"/>
    <w:rsid w:val="002614E7"/>
    <w:rsid w:val="0027255E"/>
    <w:rsid w:val="00277E1D"/>
    <w:rsid w:val="00280744"/>
    <w:rsid w:val="00281B35"/>
    <w:rsid w:val="00282333"/>
    <w:rsid w:val="00282DB8"/>
    <w:rsid w:val="00292240"/>
    <w:rsid w:val="00293534"/>
    <w:rsid w:val="002A0E11"/>
    <w:rsid w:val="002A126A"/>
    <w:rsid w:val="002A16B6"/>
    <w:rsid w:val="002A3B69"/>
    <w:rsid w:val="002B0499"/>
    <w:rsid w:val="002B096C"/>
    <w:rsid w:val="002B11C8"/>
    <w:rsid w:val="002B2710"/>
    <w:rsid w:val="002B28E6"/>
    <w:rsid w:val="002B36D8"/>
    <w:rsid w:val="002B5A17"/>
    <w:rsid w:val="002B7B21"/>
    <w:rsid w:val="002C0B57"/>
    <w:rsid w:val="002C279D"/>
    <w:rsid w:val="002C40BE"/>
    <w:rsid w:val="002C4791"/>
    <w:rsid w:val="002C4AAB"/>
    <w:rsid w:val="002C5DE9"/>
    <w:rsid w:val="002D0FE6"/>
    <w:rsid w:val="002D3D9B"/>
    <w:rsid w:val="002D4493"/>
    <w:rsid w:val="002D6530"/>
    <w:rsid w:val="002D794E"/>
    <w:rsid w:val="002D7CCF"/>
    <w:rsid w:val="002E79D7"/>
    <w:rsid w:val="002F1195"/>
    <w:rsid w:val="002F15D8"/>
    <w:rsid w:val="00304585"/>
    <w:rsid w:val="003047A1"/>
    <w:rsid w:val="00305210"/>
    <w:rsid w:val="00305B07"/>
    <w:rsid w:val="00307499"/>
    <w:rsid w:val="00307660"/>
    <w:rsid w:val="00307838"/>
    <w:rsid w:val="00312992"/>
    <w:rsid w:val="00314467"/>
    <w:rsid w:val="003172A5"/>
    <w:rsid w:val="00320564"/>
    <w:rsid w:val="0032579A"/>
    <w:rsid w:val="0032625A"/>
    <w:rsid w:val="00331632"/>
    <w:rsid w:val="00331636"/>
    <w:rsid w:val="00332613"/>
    <w:rsid w:val="0034246E"/>
    <w:rsid w:val="0034386A"/>
    <w:rsid w:val="00343DD6"/>
    <w:rsid w:val="003505C9"/>
    <w:rsid w:val="0035068C"/>
    <w:rsid w:val="00354ECF"/>
    <w:rsid w:val="0035581E"/>
    <w:rsid w:val="00362E8C"/>
    <w:rsid w:val="00364173"/>
    <w:rsid w:val="003658BB"/>
    <w:rsid w:val="00367A93"/>
    <w:rsid w:val="00376333"/>
    <w:rsid w:val="00383189"/>
    <w:rsid w:val="003841C7"/>
    <w:rsid w:val="00384A2D"/>
    <w:rsid w:val="0038600E"/>
    <w:rsid w:val="00390482"/>
    <w:rsid w:val="003913EF"/>
    <w:rsid w:val="0039216F"/>
    <w:rsid w:val="003A0135"/>
    <w:rsid w:val="003A2728"/>
    <w:rsid w:val="003B0751"/>
    <w:rsid w:val="003B524E"/>
    <w:rsid w:val="003B66EB"/>
    <w:rsid w:val="003C318E"/>
    <w:rsid w:val="003C3243"/>
    <w:rsid w:val="003C3891"/>
    <w:rsid w:val="003C647C"/>
    <w:rsid w:val="003C6A20"/>
    <w:rsid w:val="003D0BAF"/>
    <w:rsid w:val="003D3185"/>
    <w:rsid w:val="003D476F"/>
    <w:rsid w:val="003E1361"/>
    <w:rsid w:val="003E579E"/>
    <w:rsid w:val="003F2F8F"/>
    <w:rsid w:val="003F37C3"/>
    <w:rsid w:val="003F43A3"/>
    <w:rsid w:val="003F4840"/>
    <w:rsid w:val="004031A5"/>
    <w:rsid w:val="00403889"/>
    <w:rsid w:val="004047FE"/>
    <w:rsid w:val="00405134"/>
    <w:rsid w:val="00411596"/>
    <w:rsid w:val="00414FC6"/>
    <w:rsid w:val="00416CF9"/>
    <w:rsid w:val="00417EFB"/>
    <w:rsid w:val="00421101"/>
    <w:rsid w:val="004243A0"/>
    <w:rsid w:val="0043236C"/>
    <w:rsid w:val="00433DBF"/>
    <w:rsid w:val="00450B4D"/>
    <w:rsid w:val="00450D84"/>
    <w:rsid w:val="00451683"/>
    <w:rsid w:val="00455D9B"/>
    <w:rsid w:val="0046706B"/>
    <w:rsid w:val="00467327"/>
    <w:rsid w:val="004676F9"/>
    <w:rsid w:val="004760D9"/>
    <w:rsid w:val="0048086A"/>
    <w:rsid w:val="00481586"/>
    <w:rsid w:val="00490074"/>
    <w:rsid w:val="0049310A"/>
    <w:rsid w:val="004935EC"/>
    <w:rsid w:val="004A0754"/>
    <w:rsid w:val="004A34C1"/>
    <w:rsid w:val="004B1D07"/>
    <w:rsid w:val="004B2A64"/>
    <w:rsid w:val="004B356A"/>
    <w:rsid w:val="004B4D41"/>
    <w:rsid w:val="004B4D5F"/>
    <w:rsid w:val="004C2D0E"/>
    <w:rsid w:val="004C5041"/>
    <w:rsid w:val="004D181E"/>
    <w:rsid w:val="004D5C23"/>
    <w:rsid w:val="004E2B70"/>
    <w:rsid w:val="004E5671"/>
    <w:rsid w:val="004E6167"/>
    <w:rsid w:val="004F0086"/>
    <w:rsid w:val="00502559"/>
    <w:rsid w:val="005055B9"/>
    <w:rsid w:val="00506BB3"/>
    <w:rsid w:val="005233BD"/>
    <w:rsid w:val="0052639B"/>
    <w:rsid w:val="005269F6"/>
    <w:rsid w:val="005276BE"/>
    <w:rsid w:val="0053144A"/>
    <w:rsid w:val="005407B2"/>
    <w:rsid w:val="00543EF4"/>
    <w:rsid w:val="005611F2"/>
    <w:rsid w:val="00567E7C"/>
    <w:rsid w:val="00573218"/>
    <w:rsid w:val="005770D4"/>
    <w:rsid w:val="00580FCA"/>
    <w:rsid w:val="00582556"/>
    <w:rsid w:val="005861F6"/>
    <w:rsid w:val="00590A6C"/>
    <w:rsid w:val="00592D8A"/>
    <w:rsid w:val="00594101"/>
    <w:rsid w:val="005945F3"/>
    <w:rsid w:val="005A0409"/>
    <w:rsid w:val="005A1960"/>
    <w:rsid w:val="005A6CDF"/>
    <w:rsid w:val="005B5721"/>
    <w:rsid w:val="005B6E7D"/>
    <w:rsid w:val="005B7291"/>
    <w:rsid w:val="005D6A67"/>
    <w:rsid w:val="005D6DE7"/>
    <w:rsid w:val="005D75AA"/>
    <w:rsid w:val="005E1F5F"/>
    <w:rsid w:val="005E23B3"/>
    <w:rsid w:val="005E27CC"/>
    <w:rsid w:val="005E3519"/>
    <w:rsid w:val="005E6B3F"/>
    <w:rsid w:val="005E7A90"/>
    <w:rsid w:val="005F1829"/>
    <w:rsid w:val="005F5DEF"/>
    <w:rsid w:val="005F6A17"/>
    <w:rsid w:val="00600A7B"/>
    <w:rsid w:val="006056E5"/>
    <w:rsid w:val="00605CAA"/>
    <w:rsid w:val="00613EB8"/>
    <w:rsid w:val="00617A49"/>
    <w:rsid w:val="00617D68"/>
    <w:rsid w:val="00623E64"/>
    <w:rsid w:val="00624665"/>
    <w:rsid w:val="00627CA9"/>
    <w:rsid w:val="00633694"/>
    <w:rsid w:val="006362E8"/>
    <w:rsid w:val="00636E89"/>
    <w:rsid w:val="006436DE"/>
    <w:rsid w:val="0064613B"/>
    <w:rsid w:val="0065378A"/>
    <w:rsid w:val="006539B7"/>
    <w:rsid w:val="00656A36"/>
    <w:rsid w:val="006571E8"/>
    <w:rsid w:val="00665B12"/>
    <w:rsid w:val="0067274A"/>
    <w:rsid w:val="00676143"/>
    <w:rsid w:val="006841A9"/>
    <w:rsid w:val="00684D28"/>
    <w:rsid w:val="00685A09"/>
    <w:rsid w:val="00687307"/>
    <w:rsid w:val="00696375"/>
    <w:rsid w:val="006A0CF1"/>
    <w:rsid w:val="006A3E5B"/>
    <w:rsid w:val="006A5B00"/>
    <w:rsid w:val="006B567E"/>
    <w:rsid w:val="006C65E8"/>
    <w:rsid w:val="006D4EFE"/>
    <w:rsid w:val="006D580F"/>
    <w:rsid w:val="006D5897"/>
    <w:rsid w:val="006D764E"/>
    <w:rsid w:val="006E5818"/>
    <w:rsid w:val="006E7FD4"/>
    <w:rsid w:val="00707BC4"/>
    <w:rsid w:val="00707EB6"/>
    <w:rsid w:val="00711C4E"/>
    <w:rsid w:val="00715957"/>
    <w:rsid w:val="007240BB"/>
    <w:rsid w:val="00724544"/>
    <w:rsid w:val="0072486F"/>
    <w:rsid w:val="007366B2"/>
    <w:rsid w:val="00737302"/>
    <w:rsid w:val="00747C86"/>
    <w:rsid w:val="00760CA7"/>
    <w:rsid w:val="00766382"/>
    <w:rsid w:val="007673C5"/>
    <w:rsid w:val="00772AD9"/>
    <w:rsid w:val="00776CC0"/>
    <w:rsid w:val="007946A0"/>
    <w:rsid w:val="007A438A"/>
    <w:rsid w:val="007B319B"/>
    <w:rsid w:val="007C42B2"/>
    <w:rsid w:val="007C5AA5"/>
    <w:rsid w:val="007C676C"/>
    <w:rsid w:val="007D31E5"/>
    <w:rsid w:val="007E17E0"/>
    <w:rsid w:val="007E40DC"/>
    <w:rsid w:val="007F22E4"/>
    <w:rsid w:val="007F632C"/>
    <w:rsid w:val="008069D7"/>
    <w:rsid w:val="00815FC9"/>
    <w:rsid w:val="00816C12"/>
    <w:rsid w:val="00831E0E"/>
    <w:rsid w:val="008334A1"/>
    <w:rsid w:val="00837E84"/>
    <w:rsid w:val="00843339"/>
    <w:rsid w:val="00847006"/>
    <w:rsid w:val="008470FF"/>
    <w:rsid w:val="00857FB1"/>
    <w:rsid w:val="00860D31"/>
    <w:rsid w:val="00861781"/>
    <w:rsid w:val="00863817"/>
    <w:rsid w:val="00864DF3"/>
    <w:rsid w:val="00867EF4"/>
    <w:rsid w:val="008706A4"/>
    <w:rsid w:val="00871AF1"/>
    <w:rsid w:val="008731C7"/>
    <w:rsid w:val="008740C5"/>
    <w:rsid w:val="008740FE"/>
    <w:rsid w:val="00876BF5"/>
    <w:rsid w:val="00881327"/>
    <w:rsid w:val="008828F7"/>
    <w:rsid w:val="00885573"/>
    <w:rsid w:val="00896CAC"/>
    <w:rsid w:val="008A79A1"/>
    <w:rsid w:val="008C6B30"/>
    <w:rsid w:val="008D1118"/>
    <w:rsid w:val="008E5FCE"/>
    <w:rsid w:val="008E70E7"/>
    <w:rsid w:val="008E7125"/>
    <w:rsid w:val="008F1AEE"/>
    <w:rsid w:val="008F4EBD"/>
    <w:rsid w:val="008F6596"/>
    <w:rsid w:val="008F6D57"/>
    <w:rsid w:val="0090157B"/>
    <w:rsid w:val="00907F5C"/>
    <w:rsid w:val="00913584"/>
    <w:rsid w:val="00914E1E"/>
    <w:rsid w:val="0092122A"/>
    <w:rsid w:val="0092506C"/>
    <w:rsid w:val="009326ED"/>
    <w:rsid w:val="009328F0"/>
    <w:rsid w:val="00932A55"/>
    <w:rsid w:val="009335AA"/>
    <w:rsid w:val="009365A1"/>
    <w:rsid w:val="009403CF"/>
    <w:rsid w:val="00946BB8"/>
    <w:rsid w:val="009515B0"/>
    <w:rsid w:val="0095799C"/>
    <w:rsid w:val="009643F7"/>
    <w:rsid w:val="0096690F"/>
    <w:rsid w:val="009678BA"/>
    <w:rsid w:val="009714C3"/>
    <w:rsid w:val="00975BFA"/>
    <w:rsid w:val="0097711E"/>
    <w:rsid w:val="009801ED"/>
    <w:rsid w:val="0098382B"/>
    <w:rsid w:val="00983F64"/>
    <w:rsid w:val="00985213"/>
    <w:rsid w:val="009855A2"/>
    <w:rsid w:val="00987F91"/>
    <w:rsid w:val="00990D3D"/>
    <w:rsid w:val="009957B6"/>
    <w:rsid w:val="009A2AD1"/>
    <w:rsid w:val="009A4658"/>
    <w:rsid w:val="009A6FFB"/>
    <w:rsid w:val="009A7FC6"/>
    <w:rsid w:val="009B4B26"/>
    <w:rsid w:val="009B5890"/>
    <w:rsid w:val="009B58BE"/>
    <w:rsid w:val="009B7841"/>
    <w:rsid w:val="009C2B2D"/>
    <w:rsid w:val="009C5CDB"/>
    <w:rsid w:val="009C6B81"/>
    <w:rsid w:val="009D030D"/>
    <w:rsid w:val="009D1C79"/>
    <w:rsid w:val="009D4B61"/>
    <w:rsid w:val="009F5DF3"/>
    <w:rsid w:val="00A04B0D"/>
    <w:rsid w:val="00A06B7E"/>
    <w:rsid w:val="00A14705"/>
    <w:rsid w:val="00A22A9C"/>
    <w:rsid w:val="00A27AAB"/>
    <w:rsid w:val="00A27B47"/>
    <w:rsid w:val="00A305D8"/>
    <w:rsid w:val="00A32E71"/>
    <w:rsid w:val="00A34575"/>
    <w:rsid w:val="00A3494C"/>
    <w:rsid w:val="00A40F76"/>
    <w:rsid w:val="00A42F83"/>
    <w:rsid w:val="00A46D00"/>
    <w:rsid w:val="00A51496"/>
    <w:rsid w:val="00A547C1"/>
    <w:rsid w:val="00A5594B"/>
    <w:rsid w:val="00A55FDC"/>
    <w:rsid w:val="00A57B15"/>
    <w:rsid w:val="00A601D5"/>
    <w:rsid w:val="00A60C25"/>
    <w:rsid w:val="00A80715"/>
    <w:rsid w:val="00A81A5F"/>
    <w:rsid w:val="00A86CC8"/>
    <w:rsid w:val="00A93F7A"/>
    <w:rsid w:val="00AA6324"/>
    <w:rsid w:val="00AB23BC"/>
    <w:rsid w:val="00AB4A3D"/>
    <w:rsid w:val="00AB5764"/>
    <w:rsid w:val="00AB5EEF"/>
    <w:rsid w:val="00AB656C"/>
    <w:rsid w:val="00AC56BC"/>
    <w:rsid w:val="00AC722E"/>
    <w:rsid w:val="00AC7E29"/>
    <w:rsid w:val="00AD3413"/>
    <w:rsid w:val="00AD51DD"/>
    <w:rsid w:val="00AD776A"/>
    <w:rsid w:val="00AE22CF"/>
    <w:rsid w:val="00AF3504"/>
    <w:rsid w:val="00B00CE1"/>
    <w:rsid w:val="00B012E6"/>
    <w:rsid w:val="00B0602B"/>
    <w:rsid w:val="00B0697D"/>
    <w:rsid w:val="00B10937"/>
    <w:rsid w:val="00B111F1"/>
    <w:rsid w:val="00B13244"/>
    <w:rsid w:val="00B139BB"/>
    <w:rsid w:val="00B22096"/>
    <w:rsid w:val="00B241F8"/>
    <w:rsid w:val="00B25020"/>
    <w:rsid w:val="00B263C3"/>
    <w:rsid w:val="00B3219E"/>
    <w:rsid w:val="00B359B5"/>
    <w:rsid w:val="00B36067"/>
    <w:rsid w:val="00B402A2"/>
    <w:rsid w:val="00B42C46"/>
    <w:rsid w:val="00B446EF"/>
    <w:rsid w:val="00B4562D"/>
    <w:rsid w:val="00B457BF"/>
    <w:rsid w:val="00B47A67"/>
    <w:rsid w:val="00B516FE"/>
    <w:rsid w:val="00B522BA"/>
    <w:rsid w:val="00B57669"/>
    <w:rsid w:val="00B66157"/>
    <w:rsid w:val="00B7127A"/>
    <w:rsid w:val="00B71FD6"/>
    <w:rsid w:val="00B72867"/>
    <w:rsid w:val="00B8147A"/>
    <w:rsid w:val="00B87258"/>
    <w:rsid w:val="00B953CF"/>
    <w:rsid w:val="00B95C07"/>
    <w:rsid w:val="00B970C4"/>
    <w:rsid w:val="00B977CF"/>
    <w:rsid w:val="00BA1001"/>
    <w:rsid w:val="00BA616C"/>
    <w:rsid w:val="00BA7B7A"/>
    <w:rsid w:val="00BA7BF3"/>
    <w:rsid w:val="00BA7CF9"/>
    <w:rsid w:val="00BB328E"/>
    <w:rsid w:val="00BB66B8"/>
    <w:rsid w:val="00BB7A8C"/>
    <w:rsid w:val="00BC0D57"/>
    <w:rsid w:val="00BC1866"/>
    <w:rsid w:val="00BC2127"/>
    <w:rsid w:val="00BC31D3"/>
    <w:rsid w:val="00BD3AE3"/>
    <w:rsid w:val="00BD7AB9"/>
    <w:rsid w:val="00BE0EFA"/>
    <w:rsid w:val="00BF178A"/>
    <w:rsid w:val="00BF2478"/>
    <w:rsid w:val="00BF6798"/>
    <w:rsid w:val="00BF76F2"/>
    <w:rsid w:val="00C056AD"/>
    <w:rsid w:val="00C116B9"/>
    <w:rsid w:val="00C148A7"/>
    <w:rsid w:val="00C14DA6"/>
    <w:rsid w:val="00C20CAC"/>
    <w:rsid w:val="00C2207F"/>
    <w:rsid w:val="00C245B1"/>
    <w:rsid w:val="00C26811"/>
    <w:rsid w:val="00C27E3D"/>
    <w:rsid w:val="00C34894"/>
    <w:rsid w:val="00C374FD"/>
    <w:rsid w:val="00C46B08"/>
    <w:rsid w:val="00C51CC2"/>
    <w:rsid w:val="00C60101"/>
    <w:rsid w:val="00C6561E"/>
    <w:rsid w:val="00C6629A"/>
    <w:rsid w:val="00C667DB"/>
    <w:rsid w:val="00C67B70"/>
    <w:rsid w:val="00C737D9"/>
    <w:rsid w:val="00C75D00"/>
    <w:rsid w:val="00C77C37"/>
    <w:rsid w:val="00C8088E"/>
    <w:rsid w:val="00C868DD"/>
    <w:rsid w:val="00C87B4A"/>
    <w:rsid w:val="00C90100"/>
    <w:rsid w:val="00C95414"/>
    <w:rsid w:val="00CA0F24"/>
    <w:rsid w:val="00CA156C"/>
    <w:rsid w:val="00CA3EF4"/>
    <w:rsid w:val="00CA45BB"/>
    <w:rsid w:val="00CA6D19"/>
    <w:rsid w:val="00CA7241"/>
    <w:rsid w:val="00CA79D6"/>
    <w:rsid w:val="00CB27F9"/>
    <w:rsid w:val="00CC1D67"/>
    <w:rsid w:val="00CC33AD"/>
    <w:rsid w:val="00CC4D4D"/>
    <w:rsid w:val="00CC6F5C"/>
    <w:rsid w:val="00CD53FA"/>
    <w:rsid w:val="00CD7C2E"/>
    <w:rsid w:val="00CE158C"/>
    <w:rsid w:val="00CE4A22"/>
    <w:rsid w:val="00CF22B7"/>
    <w:rsid w:val="00D00EB4"/>
    <w:rsid w:val="00D06EDB"/>
    <w:rsid w:val="00D10EBE"/>
    <w:rsid w:val="00D13172"/>
    <w:rsid w:val="00D15675"/>
    <w:rsid w:val="00D1634B"/>
    <w:rsid w:val="00D1656D"/>
    <w:rsid w:val="00D204CC"/>
    <w:rsid w:val="00D249A4"/>
    <w:rsid w:val="00D27B3D"/>
    <w:rsid w:val="00D34B32"/>
    <w:rsid w:val="00D36341"/>
    <w:rsid w:val="00D368E1"/>
    <w:rsid w:val="00D416C3"/>
    <w:rsid w:val="00D439F0"/>
    <w:rsid w:val="00D44F3B"/>
    <w:rsid w:val="00D45F0F"/>
    <w:rsid w:val="00D5608F"/>
    <w:rsid w:val="00D62B97"/>
    <w:rsid w:val="00D6346B"/>
    <w:rsid w:val="00D74E8B"/>
    <w:rsid w:val="00D7620B"/>
    <w:rsid w:val="00D81752"/>
    <w:rsid w:val="00D83401"/>
    <w:rsid w:val="00D84491"/>
    <w:rsid w:val="00D8671A"/>
    <w:rsid w:val="00D9034F"/>
    <w:rsid w:val="00D914FA"/>
    <w:rsid w:val="00D94F4A"/>
    <w:rsid w:val="00D95375"/>
    <w:rsid w:val="00D95700"/>
    <w:rsid w:val="00D97B23"/>
    <w:rsid w:val="00DA79BF"/>
    <w:rsid w:val="00DB1346"/>
    <w:rsid w:val="00DC197E"/>
    <w:rsid w:val="00DC27E2"/>
    <w:rsid w:val="00DC6A15"/>
    <w:rsid w:val="00DC78A5"/>
    <w:rsid w:val="00DD5236"/>
    <w:rsid w:val="00DE5238"/>
    <w:rsid w:val="00DF1B4D"/>
    <w:rsid w:val="00DF24AA"/>
    <w:rsid w:val="00DF3179"/>
    <w:rsid w:val="00DF479F"/>
    <w:rsid w:val="00E0036A"/>
    <w:rsid w:val="00E02F54"/>
    <w:rsid w:val="00E1462C"/>
    <w:rsid w:val="00E15B5B"/>
    <w:rsid w:val="00E17039"/>
    <w:rsid w:val="00E326B8"/>
    <w:rsid w:val="00E32B2D"/>
    <w:rsid w:val="00E40C26"/>
    <w:rsid w:val="00E4150C"/>
    <w:rsid w:val="00E4444C"/>
    <w:rsid w:val="00E50053"/>
    <w:rsid w:val="00E50159"/>
    <w:rsid w:val="00E566BC"/>
    <w:rsid w:val="00E60902"/>
    <w:rsid w:val="00E61FFC"/>
    <w:rsid w:val="00E6348C"/>
    <w:rsid w:val="00E713D2"/>
    <w:rsid w:val="00E74131"/>
    <w:rsid w:val="00E761C9"/>
    <w:rsid w:val="00E7788F"/>
    <w:rsid w:val="00E77D41"/>
    <w:rsid w:val="00E82A91"/>
    <w:rsid w:val="00E8504E"/>
    <w:rsid w:val="00E867DB"/>
    <w:rsid w:val="00E96604"/>
    <w:rsid w:val="00EA2368"/>
    <w:rsid w:val="00EA4DAC"/>
    <w:rsid w:val="00EA792D"/>
    <w:rsid w:val="00EA7A9A"/>
    <w:rsid w:val="00EB395D"/>
    <w:rsid w:val="00EC10E0"/>
    <w:rsid w:val="00EC39C7"/>
    <w:rsid w:val="00EC75AB"/>
    <w:rsid w:val="00ED24D2"/>
    <w:rsid w:val="00ED387B"/>
    <w:rsid w:val="00ED5C81"/>
    <w:rsid w:val="00ED74DC"/>
    <w:rsid w:val="00ED77AD"/>
    <w:rsid w:val="00EE0725"/>
    <w:rsid w:val="00EF14AE"/>
    <w:rsid w:val="00EF1F7C"/>
    <w:rsid w:val="00EF2252"/>
    <w:rsid w:val="00EF79B1"/>
    <w:rsid w:val="00F05DD5"/>
    <w:rsid w:val="00F24B63"/>
    <w:rsid w:val="00F319C0"/>
    <w:rsid w:val="00F31F95"/>
    <w:rsid w:val="00F35A17"/>
    <w:rsid w:val="00F47F04"/>
    <w:rsid w:val="00F51B60"/>
    <w:rsid w:val="00F52C38"/>
    <w:rsid w:val="00F558FD"/>
    <w:rsid w:val="00F565DE"/>
    <w:rsid w:val="00F60063"/>
    <w:rsid w:val="00F609EB"/>
    <w:rsid w:val="00F6484D"/>
    <w:rsid w:val="00F72440"/>
    <w:rsid w:val="00F742F7"/>
    <w:rsid w:val="00F77748"/>
    <w:rsid w:val="00F81FCD"/>
    <w:rsid w:val="00F9236C"/>
    <w:rsid w:val="00F9790B"/>
    <w:rsid w:val="00FA2D4A"/>
    <w:rsid w:val="00FA5AF6"/>
    <w:rsid w:val="00FA7F76"/>
    <w:rsid w:val="00FB05B0"/>
    <w:rsid w:val="00FB377C"/>
    <w:rsid w:val="00FB4A1C"/>
    <w:rsid w:val="00FB79D0"/>
    <w:rsid w:val="00FC25CE"/>
    <w:rsid w:val="00FC4D70"/>
    <w:rsid w:val="00FD7392"/>
    <w:rsid w:val="00FE410F"/>
    <w:rsid w:val="00FE730B"/>
    <w:rsid w:val="00FF3B0A"/>
    <w:rsid w:val="00FF49EC"/>
    <w:rsid w:val="00FF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0E8C0A-2078-4C6D-800B-6D202627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D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5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617D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qFormat/>
    <w:rsid w:val="0032579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57D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qFormat/>
    <w:rsid w:val="00157D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table" w:styleId="a4">
    <w:name w:val="Table Grid"/>
    <w:basedOn w:val="a1"/>
    <w:rsid w:val="00157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8731C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31C7"/>
  </w:style>
  <w:style w:type="paragraph" w:styleId="a7">
    <w:name w:val="Normal (Web)"/>
    <w:basedOn w:val="a"/>
    <w:uiPriority w:val="99"/>
    <w:rsid w:val="00BA616C"/>
    <w:pPr>
      <w:spacing w:before="100" w:beforeAutospacing="1" w:after="100" w:afterAutospacing="1"/>
    </w:pPr>
  </w:style>
  <w:style w:type="character" w:customStyle="1" w:styleId="hl">
    <w:name w:val="hl"/>
    <w:basedOn w:val="a0"/>
    <w:rsid w:val="00985213"/>
  </w:style>
  <w:style w:type="numbering" w:styleId="111111">
    <w:name w:val="Outline List 2"/>
    <w:basedOn w:val="a2"/>
    <w:rsid w:val="003B66EB"/>
    <w:pPr>
      <w:numPr>
        <w:numId w:val="1"/>
      </w:numPr>
    </w:pPr>
  </w:style>
  <w:style w:type="character" w:styleId="a8">
    <w:name w:val="Hyperlink"/>
    <w:rsid w:val="00240008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D0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D06EDB"/>
    <w:rPr>
      <w:sz w:val="24"/>
      <w:szCs w:val="24"/>
    </w:rPr>
  </w:style>
  <w:style w:type="paragraph" w:styleId="ab">
    <w:name w:val="Balloon Text"/>
    <w:basedOn w:val="a"/>
    <w:link w:val="ac"/>
    <w:rsid w:val="00A14705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A14705"/>
    <w:rPr>
      <w:rFonts w:ascii="Tahoma" w:hAnsi="Tahoma" w:cs="Tahoma"/>
      <w:sz w:val="16"/>
      <w:szCs w:val="16"/>
    </w:rPr>
  </w:style>
  <w:style w:type="character" w:customStyle="1" w:styleId="40">
    <w:name w:val="Заголовок №4_"/>
    <w:link w:val="41"/>
    <w:rsid w:val="00104464"/>
    <w:rPr>
      <w:sz w:val="27"/>
      <w:szCs w:val="27"/>
      <w:shd w:val="clear" w:color="auto" w:fill="FFFFFF"/>
      <w:lang w:bidi="ar-SA"/>
    </w:rPr>
  </w:style>
  <w:style w:type="paragraph" w:customStyle="1" w:styleId="41">
    <w:name w:val="Заголовок №4"/>
    <w:basedOn w:val="a"/>
    <w:link w:val="40"/>
    <w:rsid w:val="00104464"/>
    <w:pPr>
      <w:shd w:val="clear" w:color="auto" w:fill="FFFFFF"/>
      <w:spacing w:before="5340" w:after="420" w:line="0" w:lineRule="atLeast"/>
      <w:ind w:hanging="620"/>
      <w:jc w:val="center"/>
      <w:outlineLvl w:val="3"/>
    </w:pPr>
    <w:rPr>
      <w:sz w:val="27"/>
      <w:szCs w:val="27"/>
      <w:shd w:val="clear" w:color="auto" w:fill="FFFFFF"/>
      <w:lang w:val="x-none" w:eastAsia="x-none"/>
    </w:rPr>
  </w:style>
  <w:style w:type="character" w:customStyle="1" w:styleId="21">
    <w:name w:val="Основной текст (2)_"/>
    <w:link w:val="22"/>
    <w:rsid w:val="00104464"/>
    <w:rPr>
      <w:sz w:val="27"/>
      <w:szCs w:val="27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rsid w:val="00104464"/>
    <w:pPr>
      <w:shd w:val="clear" w:color="auto" w:fill="FFFFFF"/>
      <w:spacing w:after="5100" w:line="322" w:lineRule="exact"/>
      <w:jc w:val="center"/>
    </w:pPr>
    <w:rPr>
      <w:sz w:val="27"/>
      <w:szCs w:val="27"/>
      <w:shd w:val="clear" w:color="auto" w:fill="FFFFFF"/>
      <w:lang w:val="x-none" w:eastAsia="x-none"/>
    </w:rPr>
  </w:style>
  <w:style w:type="character" w:customStyle="1" w:styleId="Bodytext3">
    <w:name w:val="Body text (3)_"/>
    <w:link w:val="Bodytext30"/>
    <w:rsid w:val="00104464"/>
    <w:rPr>
      <w:sz w:val="26"/>
      <w:szCs w:val="26"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rsid w:val="00104464"/>
    <w:pPr>
      <w:shd w:val="clear" w:color="auto" w:fill="FFFFFF"/>
      <w:spacing w:before="420" w:line="317" w:lineRule="exact"/>
      <w:ind w:hanging="360"/>
    </w:pPr>
    <w:rPr>
      <w:sz w:val="26"/>
      <w:szCs w:val="26"/>
      <w:shd w:val="clear" w:color="auto" w:fill="FFFFFF"/>
      <w:lang w:val="x-none" w:eastAsia="x-none"/>
    </w:rPr>
  </w:style>
  <w:style w:type="paragraph" w:styleId="23">
    <w:name w:val="Body Text Indent 2"/>
    <w:basedOn w:val="a"/>
    <w:rsid w:val="00104464"/>
    <w:pPr>
      <w:spacing w:line="360" w:lineRule="auto"/>
      <w:ind w:firstLine="680"/>
    </w:pPr>
    <w:rPr>
      <w:sz w:val="28"/>
      <w:szCs w:val="20"/>
    </w:rPr>
  </w:style>
  <w:style w:type="character" w:customStyle="1" w:styleId="20">
    <w:name w:val="Заголовок 2 Знак"/>
    <w:link w:val="2"/>
    <w:semiHidden/>
    <w:rsid w:val="00617D6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FF49EC"/>
  </w:style>
  <w:style w:type="character" w:customStyle="1" w:styleId="c13">
    <w:name w:val="c13"/>
    <w:rsid w:val="00573218"/>
  </w:style>
  <w:style w:type="character" w:customStyle="1" w:styleId="10">
    <w:name w:val="Заголовок 1 Знак"/>
    <w:link w:val="1"/>
    <w:rsid w:val="008E5FC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qFormat/>
    <w:rsid w:val="00F77748"/>
    <w:rPr>
      <w:sz w:val="24"/>
      <w:szCs w:val="24"/>
    </w:rPr>
  </w:style>
  <w:style w:type="character" w:styleId="ae">
    <w:name w:val="Strong"/>
    <w:qFormat/>
    <w:rsid w:val="0032579A"/>
    <w:rPr>
      <w:b/>
      <w:bCs/>
    </w:rPr>
  </w:style>
  <w:style w:type="character" w:customStyle="1" w:styleId="c6c2c3">
    <w:name w:val="c6 c2 c3"/>
    <w:basedOn w:val="a0"/>
    <w:rsid w:val="0032579A"/>
  </w:style>
  <w:style w:type="paragraph" w:styleId="HTML">
    <w:name w:val="HTML Preformatted"/>
    <w:basedOn w:val="a"/>
    <w:rsid w:val="00B728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t">
    <w:name w:val="st"/>
    <w:basedOn w:val="a0"/>
    <w:rsid w:val="007366B2"/>
  </w:style>
  <w:style w:type="character" w:styleId="af">
    <w:name w:val="Emphasis"/>
    <w:qFormat/>
    <w:rsid w:val="007366B2"/>
    <w:rPr>
      <w:i/>
      <w:iCs/>
    </w:rPr>
  </w:style>
  <w:style w:type="paragraph" w:customStyle="1" w:styleId="af0">
    <w:name w:val="Содержимое таблицы"/>
    <w:basedOn w:val="a"/>
    <w:uiPriority w:val="99"/>
    <w:rsid w:val="001A365C"/>
    <w:pPr>
      <w:suppressLineNumbers/>
      <w:suppressAutoHyphens/>
    </w:pPr>
    <w:rPr>
      <w:rFonts w:ascii="Calibri" w:hAnsi="Calibri" w:cs="Calibri"/>
      <w:lang w:eastAsia="ar-SA"/>
    </w:rPr>
  </w:style>
  <w:style w:type="character" w:customStyle="1" w:styleId="af1">
    <w:name w:val="Основной текст_"/>
    <w:link w:val="3"/>
    <w:locked/>
    <w:rsid w:val="00881327"/>
    <w:rPr>
      <w:sz w:val="23"/>
      <w:shd w:val="clear" w:color="auto" w:fill="FFFFFF"/>
    </w:rPr>
  </w:style>
  <w:style w:type="paragraph" w:customStyle="1" w:styleId="3">
    <w:name w:val="Основной текст3"/>
    <w:basedOn w:val="a"/>
    <w:link w:val="af1"/>
    <w:rsid w:val="00881327"/>
    <w:pPr>
      <w:shd w:val="clear" w:color="auto" w:fill="FFFFFF"/>
      <w:spacing w:line="278" w:lineRule="exact"/>
      <w:jc w:val="center"/>
    </w:pPr>
    <w:rPr>
      <w:sz w:val="23"/>
      <w:szCs w:val="20"/>
      <w:shd w:val="clear" w:color="auto" w:fill="FFFFFF"/>
      <w:lang w:val="x-none" w:eastAsia="x-none"/>
    </w:rPr>
  </w:style>
  <w:style w:type="paragraph" w:styleId="af2">
    <w:name w:val="List Paragraph"/>
    <w:basedOn w:val="a"/>
    <w:uiPriority w:val="34"/>
    <w:qFormat/>
    <w:rsid w:val="00BF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0BCAD-F81E-482C-B439-078A2C65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8771</Words>
  <Characters>49998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SamForum.ws</Company>
  <LinksUpToDate>false</LinksUpToDate>
  <CharactersWithSpaces>58652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SamLab.ws</dc:creator>
  <cp:lastModifiedBy>user</cp:lastModifiedBy>
  <cp:revision>16</cp:revision>
  <cp:lastPrinted>2019-10-14T09:59:00Z</cp:lastPrinted>
  <dcterms:created xsi:type="dcterms:W3CDTF">2019-10-14T09:55:00Z</dcterms:created>
  <dcterms:modified xsi:type="dcterms:W3CDTF">2020-05-13T09:07:00Z</dcterms:modified>
</cp:coreProperties>
</file>